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6C" w:rsidRPr="00EF6C6C" w:rsidRDefault="00EF6C6C" w:rsidP="00A71EA3">
      <w:pPr>
        <w:jc w:val="right"/>
        <w:rPr>
          <w:lang w:val="en-US"/>
        </w:rPr>
      </w:pPr>
    </w:p>
    <w:tbl>
      <w:tblPr>
        <w:tblpPr w:leftFromText="180" w:rightFromText="180" w:vertAnchor="page" w:horzAnchor="margin" w:tblpY="2879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F6C6C" w:rsidTr="00EF6C6C">
        <w:tc>
          <w:tcPr>
            <w:tcW w:w="9606" w:type="dxa"/>
          </w:tcPr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ЛИПОВСКОГО СЕЛЬСОВЕТА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МАЛОСЕРДОБИНСКОГО РАЙОНА </w:t>
            </w:r>
          </w:p>
          <w:p w:rsidR="00EF6C6C" w:rsidRDefault="00EF6C6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F6C6C" w:rsidTr="00EF6C6C">
        <w:trPr>
          <w:trHeight w:val="397"/>
        </w:trPr>
        <w:tc>
          <w:tcPr>
            <w:tcW w:w="9606" w:type="dxa"/>
          </w:tcPr>
          <w:p w:rsidR="00EF6C6C" w:rsidRDefault="00EF6C6C">
            <w:pPr>
              <w:jc w:val="both"/>
            </w:pPr>
          </w:p>
        </w:tc>
      </w:tr>
    </w:tbl>
    <w:p w:rsidR="00EF6C6C" w:rsidRDefault="0092444A" w:rsidP="00EF6C6C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31520" cy="97028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C6C">
        <w:br w:type="textWrapping" w:clear="all"/>
      </w:r>
    </w:p>
    <w:p w:rsidR="00EF6C6C" w:rsidRDefault="00EF6C6C" w:rsidP="00EF6C6C">
      <w:pPr>
        <w:jc w:val="center"/>
        <w:rPr>
          <w:b/>
          <w:sz w:val="28"/>
        </w:rPr>
      </w:pPr>
    </w:p>
    <w:tbl>
      <w:tblPr>
        <w:tblpPr w:leftFromText="180" w:rightFromText="180" w:vertAnchor="page" w:horzAnchor="margin" w:tblpY="275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EF6C6C" w:rsidTr="00EF6C6C">
        <w:trPr>
          <w:trHeight w:val="87"/>
        </w:trPr>
        <w:tc>
          <w:tcPr>
            <w:tcW w:w="9606" w:type="dxa"/>
          </w:tcPr>
          <w:p w:rsidR="00EF6C6C" w:rsidRDefault="00EF6C6C">
            <w:pPr>
              <w:rPr>
                <w:b/>
                <w:sz w:val="28"/>
              </w:rPr>
            </w:pPr>
          </w:p>
        </w:tc>
      </w:tr>
    </w:tbl>
    <w:p w:rsidR="00E66B08" w:rsidRPr="00312345" w:rsidRDefault="00E66B08">
      <w:pPr>
        <w:tabs>
          <w:tab w:val="left" w:pos="7215"/>
        </w:tabs>
        <w:rPr>
          <w:b/>
          <w:sz w:val="28"/>
          <w:szCs w:val="20"/>
        </w:rPr>
      </w:pPr>
    </w:p>
    <w:p w:rsidR="00FF0C9A" w:rsidRPr="00C8570F" w:rsidRDefault="00E67AF4" w:rsidP="00E67AF4">
      <w:pPr>
        <w:tabs>
          <w:tab w:val="left" w:pos="7815"/>
        </w:tabs>
        <w:rPr>
          <w:b/>
        </w:rPr>
      </w:pPr>
      <w:r>
        <w:rPr>
          <w:sz w:val="20"/>
          <w:szCs w:val="20"/>
        </w:rPr>
        <w:tab/>
      </w:r>
    </w:p>
    <w:p w:rsidR="00FF0C9A" w:rsidRDefault="00AD15F9" w:rsidP="00AD15F9">
      <w:pPr>
        <w:tabs>
          <w:tab w:val="center" w:pos="5244"/>
          <w:tab w:val="left" w:pos="8089"/>
        </w:tabs>
        <w:rPr>
          <w:b/>
          <w:sz w:val="28"/>
        </w:rPr>
      </w:pPr>
      <w:r>
        <w:rPr>
          <w:b/>
          <w:sz w:val="28"/>
        </w:rPr>
        <w:tab/>
      </w:r>
      <w:r w:rsidR="00FF0C9A">
        <w:rPr>
          <w:b/>
          <w:sz w:val="28"/>
        </w:rPr>
        <w:t xml:space="preserve">Р Е Ш Е Н И Е </w:t>
      </w:r>
      <w:r w:rsidR="001F6231">
        <w:rPr>
          <w:b/>
          <w:sz w:val="28"/>
        </w:rPr>
        <w:tab/>
      </w:r>
    </w:p>
    <w:p w:rsidR="00FF0C9A" w:rsidRDefault="00FF0C9A">
      <w:pPr>
        <w:tabs>
          <w:tab w:val="left" w:pos="7515"/>
        </w:tabs>
        <w:rPr>
          <w:b/>
          <w:bCs/>
        </w:rPr>
      </w:pPr>
      <w:r>
        <w:tab/>
      </w:r>
    </w:p>
    <w:p w:rsidR="00FF0C9A" w:rsidRPr="005772C3" w:rsidRDefault="00FF0C9A">
      <w:pPr>
        <w:pStyle w:val="1"/>
        <w:tabs>
          <w:tab w:val="center" w:pos="4771"/>
          <w:tab w:val="left" w:pos="7440"/>
        </w:tabs>
        <w:rPr>
          <w:u w:val="single"/>
        </w:rPr>
      </w:pPr>
      <w:r>
        <w:rPr>
          <w:b/>
        </w:rPr>
        <w:tab/>
      </w:r>
      <w:r w:rsidR="00FB3E7E">
        <w:rPr>
          <w:u w:val="single"/>
        </w:rPr>
        <w:t>о</w:t>
      </w:r>
      <w:r w:rsidR="00E37EB2" w:rsidRPr="005772C3">
        <w:rPr>
          <w:u w:val="single"/>
        </w:rPr>
        <w:t>т</w:t>
      </w:r>
      <w:r w:rsidR="00312345">
        <w:rPr>
          <w:u w:val="single"/>
        </w:rPr>
        <w:t xml:space="preserve">     </w:t>
      </w:r>
      <w:r w:rsidR="00E14B4A">
        <w:rPr>
          <w:u w:val="single"/>
        </w:rPr>
        <w:t>2</w:t>
      </w:r>
      <w:r w:rsidR="00312345">
        <w:rPr>
          <w:u w:val="single"/>
        </w:rPr>
        <w:t>4</w:t>
      </w:r>
      <w:r w:rsidR="00E14B4A">
        <w:rPr>
          <w:u w:val="single"/>
        </w:rPr>
        <w:t>.</w:t>
      </w:r>
      <w:r w:rsidR="002A2E02">
        <w:rPr>
          <w:u w:val="single"/>
        </w:rPr>
        <w:t>12</w:t>
      </w:r>
      <w:r w:rsidR="00E14B4A">
        <w:rPr>
          <w:u w:val="single"/>
        </w:rPr>
        <w:t>.2020</w:t>
      </w:r>
      <w:r w:rsidR="00312345">
        <w:rPr>
          <w:u w:val="single"/>
        </w:rPr>
        <w:t xml:space="preserve">          </w:t>
      </w:r>
      <w:r w:rsidR="00E37EB2" w:rsidRPr="005772C3">
        <w:rPr>
          <w:u w:val="single"/>
        </w:rPr>
        <w:t xml:space="preserve">№ </w:t>
      </w:r>
      <w:r w:rsidR="002A2E02">
        <w:rPr>
          <w:u w:val="single"/>
        </w:rPr>
        <w:t>73</w:t>
      </w:r>
      <w:r w:rsidR="00E14B4A">
        <w:rPr>
          <w:u w:val="single"/>
        </w:rPr>
        <w:t>-2</w:t>
      </w:r>
      <w:r w:rsidR="002A2E02">
        <w:rPr>
          <w:u w:val="single"/>
        </w:rPr>
        <w:t>9</w:t>
      </w:r>
      <w:r w:rsidR="00E14B4A">
        <w:rPr>
          <w:u w:val="single"/>
        </w:rPr>
        <w:t>/3</w:t>
      </w:r>
    </w:p>
    <w:p w:rsidR="00FF0C9A" w:rsidRPr="00312345" w:rsidRDefault="00312345" w:rsidP="005772C3">
      <w:pPr>
        <w:pStyle w:val="1"/>
        <w:rPr>
          <w:sz w:val="24"/>
          <w:szCs w:val="24"/>
        </w:rPr>
      </w:pPr>
      <w:r w:rsidRPr="0031234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</w:t>
      </w:r>
      <w:r w:rsidRPr="00312345">
        <w:rPr>
          <w:sz w:val="24"/>
          <w:szCs w:val="24"/>
        </w:rPr>
        <w:t>с. Марьевка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Комитета местного самоуправления 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Липовского сельсовета Малосердобинского района Пензенской области от 2</w:t>
      </w:r>
      <w:r w:rsidRPr="000C1DC3">
        <w:rPr>
          <w:b/>
          <w:sz w:val="28"/>
        </w:rPr>
        <w:t>7</w:t>
      </w:r>
      <w:r>
        <w:rPr>
          <w:b/>
          <w:sz w:val="28"/>
        </w:rPr>
        <w:t>.12.201</w:t>
      </w:r>
      <w:r w:rsidRPr="00584DE7">
        <w:rPr>
          <w:b/>
          <w:sz w:val="28"/>
        </w:rPr>
        <w:t>9</w:t>
      </w:r>
      <w:r>
        <w:rPr>
          <w:b/>
          <w:sz w:val="28"/>
        </w:rPr>
        <w:t xml:space="preserve"> г. №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5</w:t>
      </w:r>
      <w:r>
        <w:rPr>
          <w:b/>
          <w:sz w:val="28"/>
        </w:rPr>
        <w:t>-</w:t>
      </w:r>
      <w:r w:rsidRPr="00584DE7">
        <w:rPr>
          <w:b/>
          <w:sz w:val="28"/>
        </w:rPr>
        <w:t>10</w:t>
      </w:r>
      <w:r>
        <w:rPr>
          <w:b/>
          <w:sz w:val="28"/>
        </w:rPr>
        <w:t>/</w:t>
      </w:r>
      <w:r w:rsidRPr="00584DE7">
        <w:rPr>
          <w:b/>
          <w:sz w:val="28"/>
        </w:rPr>
        <w:t>3</w:t>
      </w:r>
      <w:r>
        <w:rPr>
          <w:b/>
          <w:sz w:val="28"/>
        </w:rPr>
        <w:t xml:space="preserve"> «О бюджете Липовского сельсовета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Малосердобинского района  Пензенской области на 20</w:t>
      </w:r>
      <w:r w:rsidRPr="00584DE7">
        <w:rPr>
          <w:b/>
          <w:sz w:val="28"/>
        </w:rPr>
        <w:t>20</w:t>
      </w:r>
      <w:r>
        <w:rPr>
          <w:b/>
          <w:sz w:val="28"/>
        </w:rPr>
        <w:t xml:space="preserve"> год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 и на плановый  период 20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1</w:t>
      </w:r>
      <w:r>
        <w:rPr>
          <w:b/>
          <w:sz w:val="28"/>
        </w:rPr>
        <w:t>- 20</w:t>
      </w:r>
      <w:r w:rsidRPr="000C1DC3">
        <w:rPr>
          <w:b/>
          <w:sz w:val="28"/>
        </w:rPr>
        <w:t>2</w:t>
      </w:r>
      <w:r w:rsidRPr="00584DE7">
        <w:rPr>
          <w:b/>
          <w:sz w:val="28"/>
        </w:rPr>
        <w:t>2</w:t>
      </w:r>
      <w:r>
        <w:rPr>
          <w:b/>
          <w:sz w:val="28"/>
        </w:rPr>
        <w:t xml:space="preserve"> годов»</w:t>
      </w:r>
    </w:p>
    <w:p w:rsidR="00FF0C9A" w:rsidRPr="0058460F" w:rsidRDefault="00FF0C9A" w:rsidP="0058460F">
      <w:pPr>
        <w:jc w:val="both"/>
        <w:rPr>
          <w:sz w:val="28"/>
          <w:szCs w:val="28"/>
        </w:rPr>
      </w:pPr>
    </w:p>
    <w:p w:rsidR="00584DE7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комитета местного самоуправления Липовского сельсовета </w:t>
      </w:r>
      <w:r w:rsidRPr="006E1112">
        <w:rPr>
          <w:sz w:val="28"/>
          <w:szCs w:val="28"/>
        </w:rPr>
        <w:t xml:space="preserve">Малосердобинского района Пензенской области </w:t>
      </w:r>
      <w:r>
        <w:rPr>
          <w:sz w:val="28"/>
          <w:szCs w:val="28"/>
        </w:rPr>
        <w:t>от 2</w:t>
      </w:r>
      <w:r w:rsidRPr="000C1DC3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584DE7">
        <w:rPr>
          <w:sz w:val="28"/>
          <w:szCs w:val="28"/>
        </w:rPr>
        <w:t>9</w:t>
      </w:r>
      <w:r>
        <w:rPr>
          <w:sz w:val="28"/>
          <w:szCs w:val="28"/>
        </w:rPr>
        <w:t xml:space="preserve"> №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Pr="00584DE7">
        <w:rPr>
          <w:sz w:val="28"/>
          <w:szCs w:val="28"/>
        </w:rPr>
        <w:t>10</w:t>
      </w:r>
      <w:r>
        <w:rPr>
          <w:sz w:val="28"/>
          <w:szCs w:val="28"/>
        </w:rPr>
        <w:t>/</w:t>
      </w:r>
      <w:r w:rsidRPr="00584DE7">
        <w:rPr>
          <w:sz w:val="28"/>
          <w:szCs w:val="28"/>
        </w:rPr>
        <w:t>3</w:t>
      </w:r>
      <w:r>
        <w:rPr>
          <w:sz w:val="28"/>
          <w:szCs w:val="28"/>
        </w:rPr>
        <w:t xml:space="preserve"> «О бюджете Липовского сельсовета </w:t>
      </w:r>
      <w:r w:rsidRPr="006E1112">
        <w:rPr>
          <w:sz w:val="28"/>
          <w:szCs w:val="28"/>
        </w:rPr>
        <w:t>Малосердобинского района Пензенской области</w:t>
      </w:r>
      <w:r>
        <w:rPr>
          <w:sz w:val="28"/>
          <w:szCs w:val="28"/>
        </w:rPr>
        <w:t xml:space="preserve"> на 20</w:t>
      </w:r>
      <w:r w:rsidRPr="00584DE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Pr="000C1DC3">
        <w:rPr>
          <w:sz w:val="28"/>
          <w:szCs w:val="28"/>
        </w:rPr>
        <w:t>2</w:t>
      </w:r>
      <w:r w:rsidRPr="00584DE7">
        <w:rPr>
          <w:sz w:val="28"/>
          <w:szCs w:val="28"/>
        </w:rPr>
        <w:t>2</w:t>
      </w:r>
      <w:r>
        <w:rPr>
          <w:sz w:val="28"/>
          <w:szCs w:val="28"/>
        </w:rPr>
        <w:t xml:space="preserve"> годы» следующего содержания:</w:t>
      </w:r>
    </w:p>
    <w:p w:rsidR="00584DE7" w:rsidRPr="00662639" w:rsidRDefault="00584DE7" w:rsidP="00584DE7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584DE7" w:rsidRPr="0047427B" w:rsidRDefault="00584DE7" w:rsidP="00584DE7">
      <w:pPr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>1. Пункт 1 статьи 1 изложить в следующей редакции</w:t>
      </w:r>
    </w:p>
    <w:p w:rsidR="00584DE7" w:rsidRPr="00D96C8F" w:rsidRDefault="00584DE7" w:rsidP="00584DE7">
      <w:pPr>
        <w:jc w:val="both"/>
        <w:rPr>
          <w:sz w:val="28"/>
          <w:szCs w:val="28"/>
        </w:rPr>
      </w:pP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>1.Утвердить основные характеристики бюджета Липовского сельсовета Малосердобинского района Пензенской области на 20</w:t>
      </w:r>
      <w:r w:rsidRPr="002010C8">
        <w:rPr>
          <w:sz w:val="28"/>
          <w:szCs w:val="28"/>
        </w:rPr>
        <w:t>20</w:t>
      </w:r>
      <w:r w:rsidRPr="0058460F">
        <w:rPr>
          <w:sz w:val="28"/>
          <w:szCs w:val="28"/>
        </w:rPr>
        <w:t xml:space="preserve"> год: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 w:rsidRPr="0058460F">
        <w:rPr>
          <w:sz w:val="28"/>
          <w:szCs w:val="28"/>
        </w:rPr>
        <w:t xml:space="preserve"> прогнозируемый общий объем доходов бюджета Липовского сельсовета Малосердобинского района Пензенской области  в сумме </w:t>
      </w:r>
      <w:r>
        <w:rPr>
          <w:sz w:val="28"/>
          <w:szCs w:val="28"/>
        </w:rPr>
        <w:t>6</w:t>
      </w:r>
      <w:r w:rsidR="00FB3E7E">
        <w:rPr>
          <w:sz w:val="28"/>
          <w:szCs w:val="28"/>
        </w:rPr>
        <w:t>597</w:t>
      </w:r>
      <w:r>
        <w:rPr>
          <w:sz w:val="28"/>
          <w:szCs w:val="28"/>
        </w:rPr>
        <w:t>,</w:t>
      </w:r>
      <w:r w:rsidR="00FB3E7E">
        <w:rPr>
          <w:sz w:val="28"/>
          <w:szCs w:val="28"/>
        </w:rPr>
        <w:t>6</w:t>
      </w:r>
      <w:r w:rsidR="00F405A3" w:rsidRPr="00F405A3">
        <w:rPr>
          <w:sz w:val="28"/>
          <w:szCs w:val="28"/>
        </w:rPr>
        <w:t>29</w:t>
      </w:r>
      <w:r>
        <w:rPr>
          <w:sz w:val="28"/>
          <w:szCs w:val="28"/>
        </w:rPr>
        <w:t xml:space="preserve"> тыс. рублей.          </w:t>
      </w:r>
      <w:r w:rsidRPr="0058460F">
        <w:rPr>
          <w:sz w:val="28"/>
          <w:szCs w:val="28"/>
        </w:rPr>
        <w:t xml:space="preserve">2) общий объем расходов бюджета Липовского сельсовета Малосердобинского района Пензенской области в сумме </w:t>
      </w:r>
      <w:r w:rsidR="00F405A3" w:rsidRPr="00F405A3">
        <w:rPr>
          <w:sz w:val="28"/>
          <w:szCs w:val="28"/>
        </w:rPr>
        <w:t>7</w:t>
      </w:r>
      <w:r w:rsidR="00FB3E7E">
        <w:rPr>
          <w:sz w:val="28"/>
          <w:szCs w:val="28"/>
        </w:rPr>
        <w:t>249</w:t>
      </w:r>
      <w:r>
        <w:rPr>
          <w:sz w:val="28"/>
          <w:szCs w:val="28"/>
        </w:rPr>
        <w:t>,</w:t>
      </w:r>
      <w:r w:rsidR="00FB3E7E">
        <w:rPr>
          <w:sz w:val="28"/>
          <w:szCs w:val="28"/>
        </w:rPr>
        <w:t>1</w:t>
      </w:r>
      <w:r w:rsidR="00F405A3" w:rsidRPr="00F405A3">
        <w:rPr>
          <w:sz w:val="28"/>
          <w:szCs w:val="28"/>
        </w:rPr>
        <w:t>57</w:t>
      </w:r>
      <w:r w:rsidRPr="0058460F">
        <w:rPr>
          <w:sz w:val="28"/>
          <w:szCs w:val="28"/>
        </w:rPr>
        <w:t xml:space="preserve"> тыс. рублей;</w:t>
      </w:r>
    </w:p>
    <w:p w:rsidR="00584DE7" w:rsidRPr="008E6616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 xml:space="preserve">3) </w:t>
      </w:r>
      <w:r>
        <w:rPr>
          <w:sz w:val="28"/>
          <w:szCs w:val="28"/>
        </w:rPr>
        <w:t>размер</w:t>
      </w:r>
      <w:r w:rsidRPr="0058460F">
        <w:rPr>
          <w:sz w:val="28"/>
          <w:szCs w:val="28"/>
        </w:rPr>
        <w:t xml:space="preserve"> резервного фонда администрации Липовского сельсовета Малосердобинского района Пензенской области  в сумме      2  тыс. рублей;</w:t>
      </w:r>
    </w:p>
    <w:p w:rsidR="00584DE7" w:rsidRPr="00327B7D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верхний предел муниципального внутреннего долга </w:t>
      </w:r>
      <w:r w:rsidRPr="0058460F">
        <w:rPr>
          <w:sz w:val="28"/>
          <w:szCs w:val="28"/>
        </w:rPr>
        <w:t xml:space="preserve">Липовского сельсовета Малосердобинского района Пензенской области  </w:t>
      </w:r>
      <w:r>
        <w:rPr>
          <w:sz w:val="28"/>
          <w:szCs w:val="28"/>
        </w:rPr>
        <w:t xml:space="preserve">на </w:t>
      </w:r>
      <w:smartTag w:uri="urn:schemas-microsoft-com:office:smarttags" w:element="date">
        <w:smartTagPr>
          <w:attr w:name="ls" w:val="trans"/>
          <w:attr w:name="Month" w:val="1"/>
          <w:attr w:name="Day" w:val="1"/>
          <w:attr w:name="Year" w:val="2021"/>
        </w:smartTagPr>
        <w:r>
          <w:rPr>
            <w:sz w:val="28"/>
            <w:szCs w:val="28"/>
          </w:rPr>
          <w:t>1 января 2021 года</w:t>
        </w:r>
      </w:smartTag>
      <w:r>
        <w:rPr>
          <w:sz w:val="28"/>
          <w:szCs w:val="28"/>
        </w:rPr>
        <w:t xml:space="preserve"> 0,00 рублей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>5</w:t>
      </w:r>
      <w:r w:rsidRPr="0058460F">
        <w:rPr>
          <w:sz w:val="28"/>
          <w:szCs w:val="28"/>
        </w:rPr>
        <w:t xml:space="preserve">)прогнозируемый дефицит бюджета Липовского сельсовета Малосердобинского района Пензенской области  в сумме </w:t>
      </w:r>
      <w:r w:rsidRPr="00584DE7">
        <w:rPr>
          <w:sz w:val="28"/>
          <w:szCs w:val="28"/>
        </w:rPr>
        <w:t>651</w:t>
      </w:r>
      <w:r>
        <w:rPr>
          <w:sz w:val="28"/>
          <w:szCs w:val="28"/>
        </w:rPr>
        <w:t>,</w:t>
      </w:r>
      <w:r w:rsidRPr="00584DE7">
        <w:rPr>
          <w:sz w:val="28"/>
          <w:szCs w:val="28"/>
        </w:rPr>
        <w:t>528</w:t>
      </w:r>
      <w:r w:rsidRPr="0058460F">
        <w:rPr>
          <w:sz w:val="28"/>
          <w:szCs w:val="28"/>
        </w:rPr>
        <w:t>тыс. рублей.</w:t>
      </w:r>
    </w:p>
    <w:p w:rsidR="00592836" w:rsidRDefault="00592836" w:rsidP="00584DE7">
      <w:pPr>
        <w:rPr>
          <w:sz w:val="28"/>
          <w:szCs w:val="28"/>
        </w:rPr>
      </w:pPr>
    </w:p>
    <w:p w:rsidR="00592836" w:rsidRPr="00592836" w:rsidRDefault="00592836" w:rsidP="00592836">
      <w:pPr>
        <w:rPr>
          <w:sz w:val="28"/>
          <w:szCs w:val="28"/>
        </w:rPr>
      </w:pPr>
    </w:p>
    <w:p w:rsidR="00592836" w:rsidRPr="00584DE7" w:rsidRDefault="00592836" w:rsidP="00592836">
      <w:pPr>
        <w:tabs>
          <w:tab w:val="left" w:pos="3210"/>
        </w:tabs>
      </w:pPr>
      <w:r>
        <w:rPr>
          <w:sz w:val="28"/>
          <w:szCs w:val="28"/>
        </w:rPr>
        <w:tab/>
      </w:r>
    </w:p>
    <w:p w:rsidR="00592836" w:rsidRPr="00864E0E" w:rsidRDefault="00592836" w:rsidP="00592836">
      <w:pPr>
        <w:rPr>
          <w:sz w:val="28"/>
          <w:szCs w:val="28"/>
        </w:rPr>
      </w:pPr>
    </w:p>
    <w:p w:rsidR="00592836" w:rsidRPr="0047427B" w:rsidRDefault="00592836" w:rsidP="00592836">
      <w:pPr>
        <w:jc w:val="both"/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 xml:space="preserve">   2. Приложение 1 изложить в следующей редакции:</w:t>
      </w:r>
    </w:p>
    <w:p w:rsidR="00592836" w:rsidRDefault="00592836" w:rsidP="00592836">
      <w:pPr>
        <w:tabs>
          <w:tab w:val="left" w:pos="3210"/>
        </w:tabs>
      </w:pPr>
    </w:p>
    <w:p w:rsidR="00592836" w:rsidRDefault="00592836" w:rsidP="00592836">
      <w:pPr>
        <w:tabs>
          <w:tab w:val="left" w:pos="3210"/>
        </w:tabs>
        <w:jc w:val="center"/>
      </w:pP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br/>
        <w:t>бюджета Липовского сельсовета  на 20</w:t>
      </w:r>
      <w:r w:rsidRPr="00117EA6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202</w:t>
      </w:r>
      <w:r w:rsidRPr="00117EA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и 202</w:t>
      </w:r>
      <w:r w:rsidRPr="00117EA6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годов.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</w:p>
    <w:p w:rsidR="00592836" w:rsidRDefault="00592836" w:rsidP="0059283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руб.</w:t>
      </w:r>
    </w:p>
    <w:tbl>
      <w:tblPr>
        <w:tblW w:w="5724" w:type="pct"/>
        <w:tblInd w:w="-8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944"/>
        <w:gridCol w:w="3136"/>
        <w:gridCol w:w="1439"/>
        <w:gridCol w:w="1374"/>
        <w:gridCol w:w="1387"/>
      </w:tblGrid>
      <w:tr w:rsidR="00592836" w:rsidTr="002F24AC">
        <w:trPr>
          <w:trHeight w:val="330"/>
          <w:tblHeader/>
        </w:trPr>
        <w:tc>
          <w:tcPr>
            <w:tcW w:w="174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9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862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2022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000 01 03 00 00 00 0000 000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645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901 01 03 01 00 00 0000 700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44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Получение бюджетных  кредитов от других бюджетов бюджетной системы Российской Федерации   бюджетами сельских поселений </w:t>
            </w:r>
            <w:r>
              <w:rPr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901 01 03 01 00 10 0000 710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901 01 05 00 00 00 0000 000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F33883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51119C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901 01 05 02 01 10 0000 510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92836" w:rsidRDefault="00592836" w:rsidP="00592836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B3E7E">
              <w:rPr>
                <w:sz w:val="28"/>
                <w:szCs w:val="28"/>
              </w:rPr>
              <w:t>6597,6</w:t>
            </w:r>
            <w:r w:rsidR="00FB3E7E" w:rsidRPr="00F405A3">
              <w:rPr>
                <w:sz w:val="28"/>
                <w:szCs w:val="28"/>
              </w:rPr>
              <w:t>29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5888,883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6000,402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901 01 05 02 01 10 0000 610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FB3E7E" w:rsidP="00592836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F405A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249,1</w:t>
            </w:r>
            <w:r w:rsidRPr="00F405A3">
              <w:rPr>
                <w:sz w:val="28"/>
                <w:szCs w:val="28"/>
              </w:rPr>
              <w:t>57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6092,783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6207,002</w:t>
            </w:r>
          </w:p>
        </w:tc>
      </w:tr>
      <w:tr w:rsidR="00592836" w:rsidTr="002F24AC">
        <w:trPr>
          <w:trHeight w:val="33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</w:tbl>
    <w:p w:rsidR="00592836" w:rsidRDefault="00592836" w:rsidP="00592836">
      <w:pPr>
        <w:rPr>
          <w:b/>
          <w:sz w:val="28"/>
          <w:szCs w:val="28"/>
        </w:rPr>
        <w:sectPr w:rsidR="00592836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DD28D7" w:rsidRDefault="00DD28D7" w:rsidP="00DD28D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3.Приложение 2 изложить в следующей редакции:</w:t>
      </w:r>
    </w:p>
    <w:p w:rsidR="00DD28D7" w:rsidRDefault="00DD28D7" w:rsidP="00DD28D7">
      <w:pPr>
        <w:rPr>
          <w:b/>
          <w:sz w:val="28"/>
          <w:szCs w:val="28"/>
        </w:rPr>
      </w:pPr>
    </w:p>
    <w:p w:rsidR="00DD28D7" w:rsidRDefault="00DD28D7" w:rsidP="00DD28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налоговых и неналоговых доходов в бюджет Липовского сельсовета на 2020 год и на плановый период 2021 и 2022 годов</w:t>
      </w:r>
    </w:p>
    <w:p w:rsidR="00DD28D7" w:rsidRDefault="00DD28D7" w:rsidP="00DD28D7">
      <w:pPr>
        <w:jc w:val="both"/>
        <w:rPr>
          <w:b/>
        </w:rPr>
      </w:pPr>
      <w:r>
        <w:rPr>
          <w:b/>
        </w:rPr>
        <w:t>(тыс. руб.)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7938"/>
        <w:gridCol w:w="1275"/>
        <w:gridCol w:w="1134"/>
        <w:gridCol w:w="1239"/>
      </w:tblGrid>
      <w:tr w:rsidR="00DD28D7" w:rsidTr="00D33647">
        <w:trPr>
          <w:trHeight w:val="46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DD28D7" w:rsidRDefault="00DD28D7" w:rsidP="00D33647">
            <w:pPr>
              <w:jc w:val="center"/>
              <w:rPr>
                <w:b/>
                <w:bCs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         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                   на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    на</w:t>
            </w:r>
          </w:p>
        </w:tc>
      </w:tr>
      <w:tr w:rsidR="00DD28D7" w:rsidTr="00D33647">
        <w:trPr>
          <w:trHeight w:val="36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D7" w:rsidRDefault="00DD28D7" w:rsidP="00D33647">
            <w:pPr>
              <w:rPr>
                <w:b/>
                <w:bCs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D7" w:rsidRDefault="00DD28D7" w:rsidP="00D33647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bCs/>
                </w:rPr>
                <w:t>2020 г</w:t>
              </w:r>
            </w:smartTag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b/>
                  <w:bCs/>
                </w:rPr>
                <w:t>2021 г</w:t>
              </w:r>
            </w:smartTag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bCs/>
                </w:rPr>
                <w:t>2022 г</w:t>
              </w:r>
            </w:smartTag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4077,7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4131,7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000 1 01 02000 01 0000 110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Налог на доходы физических 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8,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9,</w:t>
            </w:r>
            <w:r>
              <w:rPr>
                <w:bCs/>
                <w:lang w:val="en-US"/>
              </w:rPr>
              <w:t>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>000 1 03 00000 00 0000 000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>Налоги на товары(работы,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902,0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000 1 03 02000 01 0000 110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Акцизы поподакцизными товарами (продукции), производимые на территории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902,0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944,0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 xml:space="preserve">000 1 05 00000 00 0000 000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000 1 05 03000 10 0000 000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197,0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205,0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Налоги на имущество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2565,0</w:t>
            </w:r>
          </w:p>
          <w:p w:rsidR="00DD28D7" w:rsidRDefault="00DD28D7" w:rsidP="00D33647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2580,0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2583,0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000 1 06 01000 00 0000 110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Налог на имущество 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161,0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164,0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000 1 06 06000 00 0000 110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Земельный налог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2419,0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2419,0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2419,0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000 1 06 06030 00 0000 110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1220,0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1220,0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000 1 06 06040 00 0000 110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1199,0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1199,0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1199,0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370,7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370,7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000 1 11 09000 00 0000 120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Прочие доходы от использования имущества и прав,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80,2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80,2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Pr="00B514C1" w:rsidRDefault="00DD28D7" w:rsidP="00D33647">
            <w:pPr>
              <w:jc w:val="both"/>
              <w:rPr>
                <w:b/>
              </w:rPr>
            </w:pPr>
            <w:r w:rsidRPr="00B514C1">
              <w:rPr>
                <w:b/>
              </w:rPr>
              <w:t>000 1 14 00000 00 0000 410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Pr="00B514C1" w:rsidRDefault="00DD28D7" w:rsidP="00D33647">
            <w:pPr>
              <w:jc w:val="both"/>
              <w:rPr>
                <w:b/>
              </w:rPr>
            </w:pPr>
            <w:r w:rsidRPr="00B514C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Pr="00B514C1" w:rsidRDefault="00DD28D7" w:rsidP="00D33647">
            <w:pPr>
              <w:jc w:val="right"/>
              <w:rPr>
                <w:b/>
              </w:rPr>
            </w:pPr>
            <w:r w:rsidRPr="00B514C1">
              <w:rPr>
                <w:b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both"/>
            </w:pPr>
            <w:r>
              <w:t>000 1 14 02000 00 0000 410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both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  <w: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</w:tr>
    </w:tbl>
    <w:p w:rsidR="00DD28D7" w:rsidRDefault="00DD28D7" w:rsidP="00592836">
      <w:pPr>
        <w:rPr>
          <w:b/>
          <w:sz w:val="28"/>
          <w:szCs w:val="28"/>
        </w:rPr>
      </w:pPr>
    </w:p>
    <w:p w:rsidR="00DD28D7" w:rsidRDefault="00DD28D7" w:rsidP="00592836">
      <w:pPr>
        <w:rPr>
          <w:b/>
          <w:sz w:val="28"/>
          <w:szCs w:val="28"/>
        </w:rPr>
      </w:pPr>
    </w:p>
    <w:p w:rsidR="00592836" w:rsidRDefault="00DD28D7" w:rsidP="005928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592836">
        <w:rPr>
          <w:b/>
          <w:sz w:val="28"/>
          <w:szCs w:val="28"/>
        </w:rPr>
        <w:t>.Приложение 3 изложить в следующей редакции:</w:t>
      </w:r>
    </w:p>
    <w:p w:rsidR="00592836" w:rsidRDefault="00592836" w:rsidP="004C433F">
      <w:pPr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  <w:r w:rsidRPr="006D25E2">
        <w:rPr>
          <w:b/>
          <w:sz w:val="28"/>
          <w:szCs w:val="28"/>
        </w:rPr>
        <w:t xml:space="preserve">Объем безвозмездных поступлений в </w:t>
      </w:r>
      <w:r>
        <w:rPr>
          <w:b/>
          <w:sz w:val="28"/>
          <w:szCs w:val="28"/>
        </w:rPr>
        <w:t xml:space="preserve">бюджет Липовского сельсовета Малосердобинского района </w:t>
      </w:r>
    </w:p>
    <w:p w:rsidR="00592836" w:rsidRPr="006D25E2" w:rsidRDefault="00592836" w:rsidP="00592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Пензенской области </w:t>
      </w:r>
      <w:r w:rsidRPr="006D25E2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20-20</w:t>
      </w:r>
      <w:r w:rsidRPr="0024660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2 </w:t>
      </w:r>
      <w:r w:rsidRPr="006D25E2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ах</w:t>
      </w:r>
    </w:p>
    <w:p w:rsidR="00592836" w:rsidRPr="00BB11F0" w:rsidRDefault="00592836" w:rsidP="00592836">
      <w:pPr>
        <w:pStyle w:val="ConsPlusNormal"/>
        <w:widowControl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(тыс.</w:t>
      </w:r>
      <w:r w:rsidRPr="00BB11F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15660" w:type="dxa"/>
        <w:tblInd w:w="-252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120"/>
        <w:gridCol w:w="1980"/>
        <w:gridCol w:w="1980"/>
        <w:gridCol w:w="2160"/>
      </w:tblGrid>
      <w:tr w:rsidR="00592836" w:rsidTr="002F24AC">
        <w:trPr>
          <w:cantSplit/>
          <w:trHeight w:val="1115"/>
        </w:trPr>
        <w:tc>
          <w:tcPr>
            <w:tcW w:w="34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bookmarkStart w:id="0" w:name="RANGE!A1:E18"/>
            <w:bookmarkEnd w:id="0"/>
            <w:r>
              <w:rPr>
                <w:b/>
                <w:bCs/>
              </w:rPr>
              <w:t>Код</w:t>
            </w:r>
          </w:p>
        </w:tc>
        <w:tc>
          <w:tcPr>
            <w:tcW w:w="61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 доходов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2020 год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2021 год</w:t>
            </w:r>
          </w:p>
        </w:tc>
        <w:tc>
          <w:tcPr>
            <w:tcW w:w="216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2 год</w:t>
            </w:r>
          </w:p>
        </w:tc>
      </w:tr>
      <w:tr w:rsidR="00592836" w:rsidTr="002F24AC">
        <w:trPr>
          <w:trHeight w:val="250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</w:rPr>
            </w:pPr>
            <w:r w:rsidRPr="00474F91">
              <w:rPr>
                <w:b/>
                <w:bCs/>
              </w:rPr>
              <w:t>000 2 00 00000 00 0000 000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</w:rPr>
            </w:pPr>
            <w:r w:rsidRPr="00474F9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0B4D97" w:rsidRDefault="00FB3E7E" w:rsidP="009C12E5">
            <w:pPr>
              <w:jc w:val="center"/>
              <w:rPr>
                <w:b/>
              </w:rPr>
            </w:pPr>
            <w:r>
              <w:rPr>
                <w:b/>
              </w:rPr>
              <w:t>2364,429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1868,702</w:t>
            </w:r>
          </w:p>
        </w:tc>
      </w:tr>
      <w:tr w:rsidR="00592836" w:rsidTr="002F24AC">
        <w:trPr>
          <w:trHeight w:val="253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FB3E7E" w:rsidP="009F7B86">
            <w:pPr>
              <w:jc w:val="center"/>
            </w:pPr>
            <w:r>
              <w:t>2364,429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1868,702</w:t>
            </w:r>
          </w:p>
        </w:tc>
      </w:tr>
      <w:tr w:rsidR="00592836" w:rsidTr="002F24AC">
        <w:trPr>
          <w:trHeight w:val="152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000 2 02 10000 00 0000 15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  <w:highlight w:val="yellow"/>
              </w:rPr>
            </w:pPr>
            <w:r w:rsidRPr="00474F91">
              <w:rPr>
                <w:b/>
                <w:bCs/>
                <w:i/>
                <w:iCs/>
              </w:rPr>
              <w:t>Дотации бюджетам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794,102</w:t>
            </w:r>
          </w:p>
        </w:tc>
      </w:tr>
      <w:tr w:rsidR="00592836" w:rsidTr="002F24AC">
        <w:trPr>
          <w:trHeight w:val="218"/>
        </w:trPr>
        <w:tc>
          <w:tcPr>
            <w:tcW w:w="3420" w:type="dxa"/>
            <w:shd w:val="clear" w:color="auto" w:fill="FFFFFF"/>
            <w:noWrap/>
          </w:tcPr>
          <w:p w:rsidR="00592836" w:rsidRPr="00A71EA3" w:rsidRDefault="00592836" w:rsidP="002F24AC">
            <w:pPr>
              <w:rPr>
                <w:iCs/>
              </w:rPr>
            </w:pPr>
            <w:r w:rsidRPr="00A71EA3">
              <w:rPr>
                <w:iCs/>
              </w:rPr>
              <w:t>000 2 02 15001 00 0000 150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A71EA3" w:rsidRDefault="00592836" w:rsidP="002F24AC">
            <w:pPr>
              <w:jc w:val="both"/>
              <w:rPr>
                <w:iCs/>
              </w:rPr>
            </w:pPr>
            <w:r w:rsidRPr="00A71EA3">
              <w:rPr>
                <w:iCs/>
              </w:rPr>
              <w:t xml:space="preserve">Дотации </w:t>
            </w:r>
            <w:r>
              <w:rPr>
                <w:iCs/>
              </w:rPr>
              <w:t xml:space="preserve">бюджетам сельских поселений </w:t>
            </w:r>
            <w:r w:rsidRPr="00A71EA3">
              <w:rPr>
                <w:iCs/>
              </w:rPr>
              <w:t>на выравнивание бюджетной обеспеченности</w:t>
            </w:r>
            <w:r>
              <w:rPr>
                <w:iCs/>
              </w:rPr>
              <w:t xml:space="preserve"> из бюджета субъекта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294,102</w:t>
            </w:r>
          </w:p>
        </w:tc>
      </w:tr>
      <w:tr w:rsidR="00592836" w:rsidTr="002F24AC">
        <w:trPr>
          <w:trHeight w:val="874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000 2 02 1</w:t>
            </w:r>
            <w:r>
              <w:t>6</w:t>
            </w:r>
            <w:r w:rsidRPr="00474F91">
              <w:t>001 10 0000 15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Дотации бюджетам сельских поселений на выравнивание бюджетной обеспеченности</w:t>
            </w:r>
            <w:r>
              <w:t xml:space="preserve"> из бюджетов Муниципальных районов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/>
                <w:bCs/>
                <w:iCs/>
              </w:rPr>
            </w:pPr>
            <w:r w:rsidRPr="009578DA">
              <w:rPr>
                <w:b/>
                <w:bCs/>
                <w:iCs/>
              </w:rPr>
              <w:t>000 2 02 20000 00 0000 150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</w:rPr>
            </w:pPr>
            <w:r w:rsidRPr="00A71EA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2F24AC" w:rsidP="002F24AC">
            <w:pPr>
              <w:jc w:val="center"/>
              <w:rPr>
                <w:b/>
              </w:rPr>
            </w:pPr>
            <w:r>
              <w:rPr>
                <w:b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000 2 02 29999 00 0000 150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Cs/>
                <w:iCs/>
              </w:rPr>
            </w:pPr>
            <w:r w:rsidRPr="009578DA">
              <w:rPr>
                <w:bCs/>
                <w:iCs/>
              </w:rPr>
              <w:t>000 2 02 29999 10 9210 150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r w:rsidRPr="00A71EA3"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</w:pPr>
            <w: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/>
                <w:bCs/>
                <w:iCs/>
                <w:lang w:val="en-US"/>
              </w:rPr>
            </w:pPr>
            <w:r w:rsidRPr="00F07174">
              <w:rPr>
                <w:b/>
                <w:bCs/>
                <w:iCs/>
                <w:lang w:val="en-US"/>
              </w:rPr>
              <w:t>000 2 02 25576 00 0000 150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pPr>
              <w:rPr>
                <w:b/>
              </w:rPr>
            </w:pPr>
            <w:r w:rsidRPr="00F07174">
              <w:rPr>
                <w:b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F07174" w:rsidRDefault="00592836" w:rsidP="002F24AC">
            <w:pPr>
              <w:jc w:val="center"/>
              <w:rPr>
                <w:b/>
              </w:rPr>
            </w:pPr>
            <w:r w:rsidRPr="00F07174">
              <w:rPr>
                <w:b/>
              </w:rP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000 2 02 25576 </w:t>
            </w:r>
            <w:r>
              <w:rPr>
                <w:bCs/>
                <w:iCs/>
              </w:rPr>
              <w:t>1</w:t>
            </w:r>
            <w:r>
              <w:rPr>
                <w:bCs/>
                <w:iCs/>
                <w:lang w:val="en-US"/>
              </w:rPr>
              <w:t>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592836" w:rsidP="002F24AC">
            <w:pPr>
              <w:jc w:val="center"/>
            </w:pPr>
            <w: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000 2 02 30000 00 0000 15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 xml:space="preserve">Субвенции  бюджетам бюджетной системы  Российской Федерации 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FB3E7E" w:rsidP="002F24AC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i/>
                <w:iCs/>
              </w:rPr>
            </w:pPr>
            <w:r w:rsidRPr="00474F91">
              <w:rPr>
                <w:i/>
                <w:iCs/>
              </w:rPr>
              <w:t>000 2 02 35118 00 0000 15</w:t>
            </w:r>
            <w:r>
              <w:rPr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/>
                <w:iCs/>
              </w:rPr>
            </w:pPr>
            <w:r w:rsidRPr="00474F91">
              <w:rPr>
                <w:i/>
                <w:i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FB3E7E" w:rsidP="002F24AC">
            <w:pPr>
              <w:jc w:val="center"/>
              <w:rPr>
                <w:i/>
              </w:rPr>
            </w:pPr>
            <w:r>
              <w:rPr>
                <w:i/>
              </w:rPr>
              <w:t>88,7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 xml:space="preserve">000 2 02 35118 10 </w:t>
            </w:r>
            <w:r>
              <w:t>9603</w:t>
            </w:r>
            <w:r w:rsidRPr="00474F91">
              <w:t xml:space="preserve">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 w:rsidRPr="00474F91">
              <w:rPr>
                <w:iCs/>
              </w:rPr>
              <w:t xml:space="preserve">Субвенции бюджетам сельских поселений на </w:t>
            </w:r>
            <w:r w:rsidRPr="00474F91">
              <w:rPr>
                <w:iCs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FB3E7E" w:rsidP="002F24AC">
            <w:pPr>
              <w:jc w:val="center"/>
            </w:pPr>
            <w:r>
              <w:lastRenderedPageBreak/>
              <w:t>88,7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D15A59" w:rsidRDefault="00592836" w:rsidP="002F24AC">
            <w:pPr>
              <w:rPr>
                <w:b/>
              </w:rPr>
            </w:pPr>
            <w:r w:rsidRPr="00D15A59">
              <w:rPr>
                <w:b/>
              </w:rPr>
              <w:lastRenderedPageBreak/>
              <w:t>000 2 02 40000 00 0000 150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D15A59" w:rsidRDefault="00592836" w:rsidP="002F24AC">
            <w:pPr>
              <w:jc w:val="center"/>
              <w:rPr>
                <w:b/>
              </w:rPr>
            </w:pPr>
            <w:r w:rsidRPr="00D15A59">
              <w:rPr>
                <w:b/>
              </w:rP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>
              <w:t>000 2 02 40014 10 0000 150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F32EC4" w:rsidRDefault="00592836" w:rsidP="002F24AC">
            <w:pPr>
              <w:jc w:val="both"/>
              <w:rPr>
                <w:iCs/>
              </w:rPr>
            </w:pPr>
            <w:r w:rsidRPr="00F32EC4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Default="00592836" w:rsidP="002F24AC">
            <w:pPr>
              <w:jc w:val="center"/>
            </w:pPr>
            <w: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</w:tbl>
    <w:p w:rsidR="004C433F" w:rsidRDefault="004C433F" w:rsidP="004C433F">
      <w:pPr>
        <w:rPr>
          <w:b/>
          <w:sz w:val="28"/>
          <w:szCs w:val="28"/>
        </w:rPr>
      </w:pPr>
    </w:p>
    <w:p w:rsidR="00584DE7" w:rsidRPr="00592836" w:rsidRDefault="00584DE7" w:rsidP="00592836">
      <w:pPr>
        <w:rPr>
          <w:sz w:val="28"/>
          <w:szCs w:val="28"/>
        </w:rPr>
        <w:sectPr w:rsidR="00584DE7" w:rsidRPr="00592836" w:rsidSect="00592836">
          <w:pgSz w:w="16838" w:h="11906" w:orient="landscape"/>
          <w:pgMar w:top="567" w:right="567" w:bottom="851" w:left="851" w:header="0" w:footer="567" w:gutter="0"/>
          <w:cols w:space="720"/>
          <w:docGrid w:linePitch="326"/>
        </w:sectPr>
      </w:pPr>
    </w:p>
    <w:p w:rsidR="000A1C29" w:rsidRPr="009578DA" w:rsidRDefault="00E45241" w:rsidP="00AD15F9">
      <w:pPr>
        <w:pStyle w:val="ConsPlusNormal"/>
        <w:widowControl/>
        <w:ind w:left="-709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7 изложить в следующей редакции</w:t>
      </w:r>
    </w:p>
    <w:p w:rsidR="000A1C29" w:rsidRDefault="000A1C29" w:rsidP="000A1C29">
      <w:pPr>
        <w:tabs>
          <w:tab w:val="left" w:pos="5985"/>
        </w:tabs>
      </w:pPr>
    </w:p>
    <w:p w:rsidR="000A1C29" w:rsidRPr="00F32EC4" w:rsidRDefault="000A1C29" w:rsidP="000A1C29">
      <w:pPr>
        <w:jc w:val="center"/>
        <w:rPr>
          <w:b/>
        </w:rPr>
      </w:pPr>
      <w:r>
        <w:rPr>
          <w:b/>
        </w:rPr>
        <w:t>Распределение бюджетных ассигнований на 2020 годи плановый период 2021-2022 годы по разделам и подразделам,целевым статьям и видам расходов классификации расходов бюджета Липовского сельсовета Малосердобинского района Пензенской области</w:t>
      </w:r>
    </w:p>
    <w:tbl>
      <w:tblPr>
        <w:tblW w:w="11520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600"/>
        <w:gridCol w:w="480"/>
        <w:gridCol w:w="1560"/>
        <w:gridCol w:w="600"/>
        <w:gridCol w:w="1200"/>
        <w:gridCol w:w="1200"/>
        <w:gridCol w:w="1200"/>
      </w:tblGrid>
      <w:tr w:rsidR="000A1C29" w:rsidTr="000A1C29">
        <w:trPr>
          <w:cantSplit/>
          <w:trHeight w:val="25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jc w:val="center"/>
            </w:pPr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157685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BA5B33" w:rsidRDefault="008C71CA" w:rsidP="004D20B2">
            <w:pPr>
              <w:rPr>
                <w:b/>
                <w:lang w:val="en-US"/>
              </w:rPr>
            </w:pPr>
            <w:r>
              <w:rPr>
                <w:b/>
              </w:rPr>
              <w:t>724</w:t>
            </w:r>
            <w:r w:rsidR="004D20B2">
              <w:rPr>
                <w:b/>
              </w:rPr>
              <w:t>7</w:t>
            </w:r>
            <w:r>
              <w:rPr>
                <w:b/>
              </w:rPr>
              <w:t>,157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C71CA" w:rsidRDefault="004D20B2" w:rsidP="00EF4233">
            <w:pPr>
              <w:rPr>
                <w:b/>
              </w:rPr>
            </w:pPr>
            <w:r>
              <w:rPr>
                <w:b/>
              </w:rPr>
              <w:t>2971,618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4D20B2" w:rsidP="00EF4233">
            <w:r>
              <w:t>2962,118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EF4233">
            <w:pPr>
              <w:rPr>
                <w:b/>
              </w:rPr>
            </w:pPr>
            <w:r>
              <w:rPr>
                <w:b/>
              </w:rPr>
              <w:t>2962,118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EF4233">
            <w:pPr>
              <w:rPr>
                <w:b/>
              </w:rPr>
            </w:pPr>
            <w:r>
              <w:rPr>
                <w:b/>
              </w:rPr>
              <w:t>2941,927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011 010</w:t>
              </w:r>
              <w:r>
                <w:rPr>
                  <w:b/>
                </w:rPr>
                <w:t>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0A1C29">
            <w:pPr>
              <w:rPr>
                <w:b/>
              </w:rPr>
            </w:pPr>
            <w:r>
              <w:rPr>
                <w:b/>
              </w:rP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4D20B2">
        <w:trPr>
          <w:trHeight w:val="834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71,0</w:t>
            </w:r>
          </w:p>
        </w:tc>
      </w:tr>
      <w:tr w:rsidR="000A1C29" w:rsidTr="000A1C29">
        <w:trPr>
          <w:trHeight w:val="1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RPr="0045675B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EF4233">
            <w:pPr>
              <w:rPr>
                <w:b/>
              </w:rPr>
            </w:pPr>
            <w:r>
              <w:rPr>
                <w:b/>
              </w:rPr>
              <w:t>2221,142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выплаты по оплате труда работников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1760,092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1760,092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4D20B2">
            <w:r>
              <w:t>1760,092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461,050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440,859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440,859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20,191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20,191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4D20B2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45675B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4D20B2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DF2412">
        <w:trPr>
          <w:trHeight w:val="141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«Комплексные меры противодействия </w:t>
            </w:r>
            <w:r w:rsidRPr="0045675B">
              <w:rPr>
                <w:b/>
              </w:rPr>
              <w:lastRenderedPageBreak/>
              <w:t>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Профилактика и противодействия злоупотребления наркотиками и их незаконному обороту на территории 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</w:t>
            </w:r>
            <w:r>
              <w:rPr>
                <w:b/>
              </w:rPr>
              <w:t>едотвращение</w:t>
            </w:r>
            <w:r w:rsidRPr="0045675B">
              <w:rPr>
                <w:b/>
              </w:rPr>
              <w:t xml:space="preserve"> террористическ</w:t>
            </w:r>
            <w:r>
              <w:rPr>
                <w:b/>
              </w:rPr>
              <w:t xml:space="preserve">ихактов </w:t>
            </w:r>
            <w:r w:rsidRPr="0045675B">
              <w:rPr>
                <w:b/>
              </w:rPr>
              <w:t>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F041B7" w:rsidP="000A1C29">
            <w:pPr>
              <w:rPr>
                <w:b/>
              </w:rPr>
            </w:pPr>
            <w:r>
              <w:rPr>
                <w:b/>
              </w:rP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F041B7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учету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030 01000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Капитальный ремонт и ремонт автомобильных дорог общего пользования местного значения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Закупка товаров, работ и услуг для </w:t>
            </w:r>
            <w:r>
              <w:lastRenderedPageBreak/>
              <w:t>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Содержание автомобильных дорог общего пользования в населенных пунктах</w:t>
            </w:r>
            <w:r w:rsidRPr="00D7314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5E4E3B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F494F" w:rsidRDefault="00F041B7" w:rsidP="000A1C29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FA3F79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DA4F20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45675B">
              <w:rPr>
                <w:b/>
              </w:rPr>
              <w:t xml:space="preserve"> «« Благоустройство территорий, развитие жилищно</w:t>
            </w:r>
            <w:r>
              <w:rPr>
                <w:b/>
              </w:rPr>
              <w:t>-</w:t>
            </w:r>
            <w:r w:rsidRPr="0045675B">
              <w:rPr>
                <w:b/>
              </w:rPr>
              <w:t xml:space="preserve"> коммунального хозяйства,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DA4F20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 xml:space="preserve">Липовского сельсовета Малосердобинского района Пензенской </w:t>
            </w:r>
            <w:r w:rsidRPr="0045675B">
              <w:rPr>
                <w:b/>
              </w:rPr>
              <w:lastRenderedPageBreak/>
              <w:t>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DA4F20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 xml:space="preserve"> 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DA4F20" w:rsidP="000A1C29">
            <w: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DA4F20" w:rsidP="000A1C29">
            <w: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DA4F20" w:rsidP="000A1C29">
            <w: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r w:rsidRPr="003B6339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r w:rsidRPr="003B6339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B6339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0A1C29">
            <w:pPr>
              <w:rPr>
                <w:b/>
              </w:rPr>
            </w:pPr>
            <w:r>
              <w:rPr>
                <w:b/>
              </w:rPr>
              <w:t>181,913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Подпрограмма «Создание и развитие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F4F8B" w:rsidRDefault="00F041B7" w:rsidP="000A1C29">
            <w:pPr>
              <w:rPr>
                <w:b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041 000000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C4466B" w:rsidP="00D33647">
            <w:pPr>
              <w:rPr>
                <w:b/>
              </w:rPr>
            </w:pPr>
            <w:r>
              <w:rPr>
                <w:b/>
              </w:rPr>
              <w:t>180,</w:t>
            </w:r>
            <w:r w:rsidR="00D33647">
              <w:rPr>
                <w:b/>
              </w:rPr>
              <w:t>4</w:t>
            </w:r>
            <w:r>
              <w:rPr>
                <w:b/>
              </w:rP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9E4A73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041 010000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C4466B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9E4A73" w:rsidRDefault="00F041B7" w:rsidP="000A1C29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5A249A" w:rsidRDefault="00F041B7" w:rsidP="000A1C29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E31A5" w:rsidRDefault="00C4466B" w:rsidP="000A1C29">
            <w: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5A249A" w:rsidRDefault="00F041B7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6E31A5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F4F8B" w:rsidRDefault="00C4466B" w:rsidP="000A1C29">
            <w: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5A249A" w:rsidRDefault="00F041B7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6E31A5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F4F8B" w:rsidRDefault="00C4466B" w:rsidP="000A1C29">
            <w: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4D20B2">
            <w:pPr>
              <w:rPr>
                <w:b/>
              </w:rPr>
            </w:pPr>
            <w:r>
              <w:rPr>
                <w:b/>
              </w:rPr>
              <w:t>1,</w:t>
            </w:r>
            <w:r w:rsidR="004D20B2">
              <w:rPr>
                <w:b/>
              </w:rPr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Уличное освещение населенных пунктов Липовского сельсовета Малосердобинсского района Пензенской </w:t>
            </w:r>
            <w:r>
              <w:lastRenderedPageBreak/>
              <w:t>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1,</w:t>
            </w:r>
            <w:r w:rsidR="004D20B2"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1,</w:t>
            </w:r>
            <w:r w:rsidR="004D20B2"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1,</w:t>
            </w:r>
            <w:r w:rsidR="004D20B2"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  <w:r w:rsidRPr="00D827B6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  <w:r w:rsidRPr="00D827B6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  <w:r w:rsidRPr="00D827B6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Устойчивое функционирование сетей водоснабжения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15B30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15B30" w:rsidRDefault="00F041B7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15B30" w:rsidRDefault="00F041B7" w:rsidP="000A1C29">
            <w:pPr>
              <w:rPr>
                <w:b/>
              </w:rPr>
            </w:pPr>
            <w:r w:rsidRPr="00D15B30">
              <w:rPr>
                <w:b/>
              </w:rPr>
              <w:t>19</w:t>
            </w:r>
            <w:r>
              <w:rPr>
                <w:b/>
              </w:rPr>
              <w:t>72</w:t>
            </w:r>
            <w:r w:rsidRPr="00D15B30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4D20B2" w:rsidP="00EF4233">
            <w: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r>
              <w:t>1972,95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2014-2023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О</w:t>
            </w:r>
            <w:r w:rsidRPr="0045675B">
              <w:rPr>
                <w:b/>
              </w:rPr>
              <w:t>беспечение деятельности</w:t>
            </w:r>
            <w:r>
              <w:rPr>
                <w:b/>
              </w:rPr>
              <w:t xml:space="preserve"> (оказание услуг)государственных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C95994" w:rsidRDefault="00F041B7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0A1C29">
            <w:r>
              <w:t>782,047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965,5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C95994" w:rsidRDefault="00F041B7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0A1C29">
            <w:r>
              <w:t>782,047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965,5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C95994" w:rsidRDefault="00F041B7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0A1C29">
            <w:r>
              <w:t>782,047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965,5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4D20B2">
            <w:r>
              <w:t>85</w:t>
            </w:r>
            <w:r w:rsidR="004D20B2">
              <w:t>6</w:t>
            </w:r>
            <w:r>
              <w:t>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990,0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4D20B2">
            <w:r>
              <w:t>85</w:t>
            </w:r>
            <w:r w:rsidR="004D20B2">
              <w:t>6</w:t>
            </w:r>
            <w:r>
              <w:t>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990,0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4D20B2">
            <w:r>
              <w:t>85</w:t>
            </w:r>
            <w:r w:rsidR="004D20B2">
              <w:t>6</w:t>
            </w:r>
            <w:r>
              <w:t>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990,0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EF4233">
            <w:r>
              <w:t>369,103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16,45</w:t>
            </w:r>
          </w:p>
          <w:p w:rsidR="00F041B7" w:rsidRPr="000D1C0A" w:rsidRDefault="00F041B7" w:rsidP="000A1C29"/>
          <w:p w:rsidR="00F041B7" w:rsidRPr="000D1C0A" w:rsidRDefault="00F041B7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EF4233">
            <w:r>
              <w:t>369,103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16,45</w:t>
            </w:r>
          </w:p>
          <w:p w:rsidR="00F041B7" w:rsidRPr="000D1C0A" w:rsidRDefault="00F041B7" w:rsidP="000A1C29"/>
          <w:p w:rsidR="00F041B7" w:rsidRPr="000D1C0A" w:rsidRDefault="00F041B7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F041B7" w:rsidTr="000A1C29">
        <w:trPr>
          <w:trHeight w:val="49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EF4233">
            <w:r>
              <w:t>369,103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16,45</w:t>
            </w:r>
          </w:p>
          <w:p w:rsidR="00F041B7" w:rsidRPr="000D1C0A" w:rsidRDefault="00F041B7" w:rsidP="000A1C29"/>
          <w:p w:rsidR="00F041B7" w:rsidRPr="000D1C0A" w:rsidRDefault="00F041B7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</w:t>
              </w:r>
              <w:r w:rsidRPr="0045675B">
                <w:rPr>
                  <w:b/>
                </w:rPr>
                <w:t>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</w:t>
            </w:r>
            <w:r w:rsidRPr="000534C0">
              <w:t>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4646A" w:rsidRDefault="00F041B7" w:rsidP="000A1C29"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</w:t>
            </w:r>
            <w:r w:rsidRPr="000534C0">
              <w:t>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4646A" w:rsidRDefault="00F041B7" w:rsidP="000A1C29">
            <w:r>
              <w:rPr>
                <w:lang w:val="en-US"/>
              </w:rPr>
              <w:t>6</w:t>
            </w:r>
            <w: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</w:t>
            </w:r>
            <w:r w:rsidRPr="000534C0">
              <w:t>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</w:t>
            </w:r>
          </w:p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 xml:space="preserve"> «</w:t>
            </w:r>
            <w:r>
              <w:rPr>
                <w:b/>
              </w:rPr>
              <w:t xml:space="preserve"> Предоставление с</w:t>
            </w:r>
            <w:r w:rsidRPr="0045675B">
              <w:rPr>
                <w:b/>
              </w:rPr>
              <w:t>оциальн</w:t>
            </w:r>
            <w:r>
              <w:rPr>
                <w:b/>
              </w:rPr>
              <w:t>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57,1</w:t>
            </w:r>
            <w:r w:rsidR="004D20B2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57,1</w:t>
            </w:r>
            <w:r w:rsidR="004D20B2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57,1</w:t>
            </w:r>
            <w:r w:rsidR="004D20B2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 w:rsidRPr="000534C0">
              <w:rPr>
                <w:b/>
              </w:rPr>
              <w:lastRenderedPageBreak/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03638E" w:rsidRDefault="000A1C29" w:rsidP="000A1C29">
      <w:pPr>
        <w:tabs>
          <w:tab w:val="left" w:pos="5985"/>
        </w:tabs>
        <w:rPr>
          <w:color w:val="000000"/>
          <w:sz w:val="18"/>
          <w:lang w:val="en-US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Pr="009578DA" w:rsidRDefault="00E45241" w:rsidP="000A1C2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8 изложить в следующей редакции</w:t>
      </w:r>
    </w:p>
    <w:p w:rsidR="000A1C29" w:rsidRPr="0024660E" w:rsidRDefault="000A1C29" w:rsidP="000A1C29">
      <w:pPr>
        <w:tabs>
          <w:tab w:val="left" w:pos="5985"/>
        </w:tabs>
        <w:rPr>
          <w:color w:val="000000"/>
          <w:sz w:val="28"/>
          <w:szCs w:val="28"/>
        </w:rPr>
      </w:pPr>
    </w:p>
    <w:p w:rsidR="000A1C29" w:rsidRPr="006B75B3" w:rsidRDefault="000A1C29" w:rsidP="000A1C29">
      <w:pPr>
        <w:pStyle w:val="7"/>
        <w:rPr>
          <w:sz w:val="28"/>
          <w:szCs w:val="28"/>
        </w:rPr>
      </w:pPr>
      <w:r w:rsidRPr="006B75B3">
        <w:rPr>
          <w:sz w:val="28"/>
          <w:szCs w:val="28"/>
        </w:rPr>
        <w:t>Ведомственная структура расходов бюджета Липовского сельсовета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Малосердобинского района Пензенской области</w:t>
      </w:r>
    </w:p>
    <w:p w:rsidR="000A1C29" w:rsidRDefault="000A1C29" w:rsidP="000A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2021-2022 годы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tbl>
      <w:tblPr>
        <w:tblW w:w="11498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600"/>
        <w:gridCol w:w="480"/>
        <w:gridCol w:w="480"/>
        <w:gridCol w:w="1560"/>
        <w:gridCol w:w="600"/>
        <w:gridCol w:w="1200"/>
        <w:gridCol w:w="1320"/>
        <w:gridCol w:w="1298"/>
      </w:tblGrid>
      <w:tr w:rsidR="000A1C29" w:rsidTr="000A1C29">
        <w:trPr>
          <w:cantSplit/>
          <w:trHeight w:val="25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Главный распорядитель</w:t>
            </w:r>
          </w:p>
        </w:tc>
        <w:tc>
          <w:tcPr>
            <w:tcW w:w="6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F0607F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 г</w:t>
              </w:r>
            </w:smartTag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Администрация Липовского сельсовета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3663F2" w:rsidRDefault="008C71CA" w:rsidP="00475F17">
            <w:pPr>
              <w:rPr>
                <w:b/>
              </w:rPr>
            </w:pPr>
            <w:r>
              <w:rPr>
                <w:b/>
              </w:rPr>
              <w:t>724</w:t>
            </w:r>
            <w:r w:rsidR="00475F17">
              <w:rPr>
                <w:b/>
              </w:rPr>
              <w:t>7</w:t>
            </w:r>
            <w:r>
              <w:rPr>
                <w:b/>
              </w:rPr>
              <w:t>,157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475F17" w:rsidP="001E3770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5F31B9">
              <w:rPr>
                <w:b/>
              </w:rPr>
              <w:t>9</w:t>
            </w:r>
            <w:r w:rsidR="001E3770">
              <w:rPr>
                <w:b/>
              </w:rPr>
              <w:t>7</w:t>
            </w:r>
            <w:r w:rsidR="005F31B9">
              <w:rPr>
                <w:b/>
              </w:rPr>
              <w:t>1,</w:t>
            </w:r>
            <w:r w:rsidR="001E3770">
              <w:rPr>
                <w:b/>
              </w:rPr>
              <w:t>618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1E3770" w:rsidP="00C54643">
            <w:pPr>
              <w:rPr>
                <w:lang w:val="en-US"/>
              </w:rPr>
            </w:pPr>
            <w:r>
              <w:rPr>
                <w:lang w:val="en-US"/>
              </w:rPr>
              <w:t>2962</w:t>
            </w:r>
            <w:r>
              <w:t>,</w:t>
            </w:r>
            <w:r>
              <w:rPr>
                <w:lang w:val="en-US"/>
              </w:rPr>
              <w:t>118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475F17" w:rsidP="001E3770">
            <w:pPr>
              <w:rPr>
                <w:b/>
                <w:lang w:val="en-US"/>
              </w:rPr>
            </w:pPr>
            <w:r>
              <w:rPr>
                <w:b/>
              </w:rPr>
              <w:t>29</w:t>
            </w:r>
            <w:r w:rsidR="001E3770">
              <w:rPr>
                <w:b/>
                <w:lang w:val="en-US"/>
              </w:rPr>
              <w:t>62</w:t>
            </w:r>
            <w:r>
              <w:rPr>
                <w:b/>
              </w:rPr>
              <w:t>,</w:t>
            </w:r>
            <w:r w:rsidR="001E3770">
              <w:rPr>
                <w:b/>
                <w:lang w:val="en-US"/>
              </w:rPr>
              <w:t>118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75F17" w:rsidP="00C54643">
            <w:pPr>
              <w:rPr>
                <w:b/>
              </w:rPr>
            </w:pPr>
            <w:r>
              <w:rPr>
                <w:b/>
              </w:rPr>
              <w:t>2941,927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75F17" w:rsidP="000A1C29">
            <w:pPr>
              <w:rPr>
                <w:b/>
              </w:rPr>
            </w:pPr>
            <w:r>
              <w:rPr>
                <w:b/>
              </w:rP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2A2E02" w:rsidP="000A1C29">
            <w: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2A2E02" w:rsidP="000A1C29">
            <w: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2A2E02" w:rsidP="000A1C29">
            <w: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2A2E02" w:rsidP="000A1C29">
            <w:r>
              <w:t>472,411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415,9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432,5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97,494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113,6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3718D" w:rsidRDefault="000B77CE" w:rsidP="002A2E02">
            <w:pPr>
              <w:rPr>
                <w:lang w:val="en-US"/>
              </w:rPr>
            </w:pPr>
            <w:r>
              <w:t>171,07</w:t>
            </w:r>
            <w:r w:rsidR="002A2E0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164,9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3121BC" w:rsidP="001E3770">
            <w:pPr>
              <w:rPr>
                <w:b/>
                <w:lang w:val="en-US"/>
              </w:rPr>
            </w:pPr>
            <w:r>
              <w:rPr>
                <w:b/>
              </w:rPr>
              <w:t>22</w:t>
            </w:r>
            <w:r w:rsidR="001E3770">
              <w:rPr>
                <w:b/>
                <w:lang w:val="en-US"/>
              </w:rPr>
              <w:t>21</w:t>
            </w:r>
            <w:r>
              <w:rPr>
                <w:b/>
              </w:rPr>
              <w:t>,</w:t>
            </w:r>
            <w:r w:rsidR="001E3770">
              <w:rPr>
                <w:b/>
                <w:lang w:val="en-US"/>
              </w:rPr>
              <w:t>142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1760,092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1760,092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1760,092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B84537" w:rsidP="000A1C29">
            <w:r>
              <w:t>1249,528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1198,2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109,368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129,8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B84537" w:rsidP="000A1C29">
            <w:r>
              <w:t>401,196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385,6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401,0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461,050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440,859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440,859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440,859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20,191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20,191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3121BC">
            <w:r>
              <w:t>16,239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Уплата прочих налогов, сборов и иных платежей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3,952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2A5824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Основное мероприятие 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и  противодействия злоупотребления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RPr="002A5824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«Пр</w:t>
            </w:r>
            <w:r>
              <w:rPr>
                <w:b/>
              </w:rPr>
              <w:t xml:space="preserve">едотвращение </w:t>
            </w:r>
            <w:r w:rsidRPr="002A5824">
              <w:rPr>
                <w:b/>
              </w:rPr>
              <w:t>террористическ</w:t>
            </w:r>
            <w:r>
              <w:rPr>
                <w:b/>
              </w:rPr>
              <w:t xml:space="preserve">ихактов </w:t>
            </w:r>
            <w:r w:rsidRPr="002A5824">
              <w:rPr>
                <w:b/>
              </w:rPr>
              <w:t>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D089A" w:rsidRDefault="000A1C29" w:rsidP="000A1C29">
            <w:r w:rsidRPr="00ED089A"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8</w:t>
            </w:r>
            <w:r>
              <w:rPr>
                <w:b/>
              </w:rPr>
              <w:t>1</w:t>
            </w:r>
            <w:r w:rsidRPr="002B606F">
              <w:rPr>
                <w:b/>
              </w:rPr>
              <w:t>,</w:t>
            </w:r>
            <w:r>
              <w:rPr>
                <w:b/>
              </w:rPr>
              <w:t>5</w:t>
            </w:r>
            <w:r w:rsidRPr="002B606F">
              <w:rPr>
                <w:b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69,053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19,647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19,6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</w:t>
            </w:r>
            <w:r w:rsidRPr="002A5824">
              <w:rPr>
                <w:b/>
              </w:rPr>
              <w:lastRenderedPageBreak/>
              <w:t>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030 000000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Капитальный ремонт и ремонт автомобильных дорог общего пользования местного значения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</w:t>
            </w:r>
            <w:r w:rsidRPr="0045675B">
              <w:rPr>
                <w:b/>
              </w:rPr>
              <w:lastRenderedPageBreak/>
              <w:t>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312,00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314,00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Содержание автомобильных дорог общего пользования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891D3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475F17" w:rsidP="000A1C29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34FA2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34FA2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pPr>
              <w:rPr>
                <w:b/>
              </w:rPr>
            </w:pPr>
            <w:r w:rsidRPr="00E01D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pPr>
              <w:rPr>
                <w:b/>
              </w:rPr>
            </w:pPr>
            <w:r w:rsidRPr="00E01D24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pPr>
              <w:rPr>
                <w:b/>
              </w:rPr>
            </w:pPr>
            <w:r w:rsidRPr="00E01D24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1E3770" w:rsidP="00FA3F79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«Развитие муниципального управления в Липовском сельсовете Малосердобинского </w:t>
            </w:r>
            <w:r>
              <w:rPr>
                <w:b/>
              </w:rPr>
              <w:lastRenderedPageBreak/>
              <w:t>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 «</w:t>
            </w:r>
            <w:r w:rsidRPr="0045675B">
              <w:rPr>
                <w:b/>
              </w:rPr>
              <w:t>Благоустройство территорий, развитие жилищно</w:t>
            </w:r>
            <w:r>
              <w:rPr>
                <w:b/>
              </w:rPr>
              <w:t>- коммунального хозяйства</w:t>
            </w:r>
            <w:r w:rsidRPr="0045675B">
              <w:rPr>
                <w:b/>
              </w:rPr>
              <w:t xml:space="preserve">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 Расходы на 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 w:rsidRPr="003B6339">
              <w:rPr>
                <w:b/>
              </w:rPr>
              <w:t>Основное мероприятие «Организация и содержание мест захоронения на территории</w:t>
            </w:r>
            <w:r>
              <w:rPr>
                <w:b/>
              </w:rPr>
              <w:t xml:space="preserve"> 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 w:rsidRPr="00EC02EE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 w:rsidRPr="00EC02EE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 w:rsidRPr="00EC02E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C02EE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Расходы на 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</w:t>
            </w:r>
            <w:r>
              <w:rPr>
                <w:b/>
              </w:rPr>
              <w:lastRenderedPageBreak/>
              <w:t>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3663F2">
              <w:rPr>
                <w:b/>
              </w:rPr>
              <w:lastRenderedPageBreak/>
              <w:t>901</w:t>
            </w:r>
          </w:p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475F17" w:rsidP="000A1C29">
            <w:pPr>
              <w:rPr>
                <w:b/>
              </w:rPr>
            </w:pPr>
            <w:r>
              <w:rPr>
                <w:b/>
              </w:rPr>
              <w:t>181,913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«Создание и развитие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041 0000000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9E4A73" w:rsidRDefault="000B77CE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E4E3B" w:rsidRDefault="000B77CE" w:rsidP="000A1C29">
            <w:r w:rsidRPr="005E4E3B"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E4E3B" w:rsidRDefault="000B77CE" w:rsidP="000A1C29">
            <w:r w:rsidRPr="005E4E3B"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311DA7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311DA7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311DA7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311DA7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E4E3B" w:rsidRDefault="000B77CE" w:rsidP="000A1C29">
            <w:r w:rsidRPr="005E4E3B"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F13D12">
            <w:pPr>
              <w:rPr>
                <w:b/>
              </w:rPr>
            </w:pPr>
            <w:r>
              <w:rPr>
                <w:b/>
              </w:rPr>
              <w:t>180,47</w:t>
            </w:r>
            <w:r w:rsidR="00F13D12">
              <w:rPr>
                <w:b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</w:t>
            </w:r>
            <w:r>
              <w:rPr>
                <w:b/>
              </w:rPr>
              <w:t>я</w:t>
            </w:r>
            <w:r w:rsidRPr="0045675B">
              <w:rPr>
                <w:b/>
              </w:rPr>
              <w:t xml:space="preserve">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F13D12">
            <w:pPr>
              <w:rPr>
                <w:b/>
              </w:rPr>
            </w:pPr>
            <w:r>
              <w:rPr>
                <w:b/>
              </w:rPr>
              <w:t>1,</w:t>
            </w:r>
            <w:r w:rsidR="00F13D12">
              <w:rPr>
                <w:b/>
              </w:rPr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Уличное освещение населенных пунктов Липовского сельсовета Малосердобинсского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FA3F79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Устойчивое функционирование сетей водоснобжения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Капитальный ремонт и ремонт сетей и сооружений водоснобженияв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 w:rsidRPr="00891C7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 w:rsidRPr="00891C74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C5464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1972,95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F13D12" w:rsidP="00C54643">
            <w: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>
              <w:t>1972,95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2017-2023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C5464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F13D12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</w:t>
            </w:r>
            <w:r>
              <w:rPr>
                <w:b/>
              </w:rPr>
              <w:t>«Обеспечение деятельности  (оказание услуг) государственных учреждений в сфере культуры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F13D12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Субсидии  бюджетным учреждениям на финансовое обеспечение муниципального задания на оказание </w:t>
            </w:r>
            <w:r>
              <w:lastRenderedPageBreak/>
              <w:t>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A5B33" w:rsidRDefault="000B77CE" w:rsidP="000A1C29">
            <w:pPr>
              <w:rPr>
                <w:lang w:val="en-US"/>
              </w:rPr>
            </w:pPr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rPr>
          <w:trHeight w:val="8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rPr>
          <w:trHeight w:val="5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D10081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D10081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rPr>
          <w:trHeight w:val="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</w:t>
            </w:r>
            <w:r w:rsidRPr="0045675B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312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 w:rsidRPr="000534C0">
              <w:rPr>
                <w:b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EE6BFD" w:rsidRDefault="000A1C29" w:rsidP="000A1C29">
      <w:pPr>
        <w:tabs>
          <w:tab w:val="left" w:pos="5985"/>
        </w:tabs>
        <w:jc w:val="right"/>
        <w:rPr>
          <w:color w:val="000000"/>
          <w:sz w:val="28"/>
          <w:szCs w:val="28"/>
        </w:rPr>
      </w:pPr>
    </w:p>
    <w:p w:rsidR="000A1C29" w:rsidRPr="00E0000F" w:rsidRDefault="000A1C29" w:rsidP="000A1C29">
      <w:pPr>
        <w:pStyle w:val="ConsNormal"/>
        <w:widowControl/>
        <w:ind w:right="0" w:firstLine="0"/>
        <w:rPr>
          <w:color w:val="000000"/>
        </w:rPr>
        <w:sectPr w:rsidR="000A1C29" w:rsidRPr="00E0000F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0A1C29" w:rsidRPr="0047427B" w:rsidRDefault="00E45241" w:rsidP="000A1C29">
      <w:pPr>
        <w:pStyle w:val="a0"/>
        <w:rPr>
          <w:b/>
          <w:szCs w:val="28"/>
        </w:rPr>
      </w:pPr>
      <w:r>
        <w:rPr>
          <w:b/>
          <w:szCs w:val="28"/>
        </w:rPr>
        <w:lastRenderedPageBreak/>
        <w:t>7</w:t>
      </w:r>
      <w:r w:rsidR="000A1C29" w:rsidRPr="0047427B">
        <w:rPr>
          <w:b/>
          <w:szCs w:val="28"/>
        </w:rPr>
        <w:t>.Приложение 9 изложить в следующей редакции</w:t>
      </w:r>
    </w:p>
    <w:p w:rsidR="000A1C29" w:rsidRPr="00CF519E" w:rsidRDefault="000A1C29" w:rsidP="000A1C29">
      <w:pPr>
        <w:pStyle w:val="a0"/>
        <w:rPr>
          <w:szCs w:val="28"/>
        </w:rPr>
      </w:pPr>
    </w:p>
    <w:p w:rsidR="000A1C29" w:rsidRDefault="000A1C29" w:rsidP="000A1C29">
      <w:pPr>
        <w:pStyle w:val="a0"/>
        <w:rPr>
          <w:b/>
        </w:rPr>
      </w:pPr>
      <w:r>
        <w:rPr>
          <w:b/>
        </w:rPr>
        <w:t>Распределение бюджетных ассигнований по целевым статьям (муниципальных программ Липовского сельсовета Малосердобинского района Пензенской области и не программным направлениям деятельности) группам видов расходов, подгруппам видов расходов, разделам, подразделам классификации расходов бюджета на  реализацию муниципальных долгосрочных целевых программ, предусмотренных к финансированию из бюджета Липовского сельсовета Малосердобинского района Пензенской области в 2020 году и плановом периоде 2021-20</w:t>
      </w:r>
      <w:r w:rsidRPr="000E14B8">
        <w:rPr>
          <w:b/>
        </w:rPr>
        <w:t>2</w:t>
      </w:r>
      <w:r>
        <w:rPr>
          <w:b/>
        </w:rPr>
        <w:t>2 годах  по кодам бюджетной классификации</w:t>
      </w:r>
    </w:p>
    <w:p w:rsidR="000A1C29" w:rsidRDefault="000A1C29" w:rsidP="000A1C29">
      <w:pPr>
        <w:pStyle w:val="a0"/>
        <w:rPr>
          <w:sz w:val="24"/>
          <w:szCs w:val="24"/>
        </w:rPr>
      </w:pPr>
      <w:r>
        <w:t>(тыс.руб.)</w:t>
      </w:r>
    </w:p>
    <w:p w:rsidR="000A1C29" w:rsidRDefault="000A1C29" w:rsidP="000A1C29">
      <w:pPr>
        <w:pStyle w:val="ConsNormal"/>
        <w:widowControl/>
        <w:tabs>
          <w:tab w:val="left" w:pos="1020"/>
        </w:tabs>
        <w:ind w:right="0" w:firstLine="0"/>
        <w:rPr>
          <w:color w:val="000000"/>
        </w:rPr>
      </w:pPr>
      <w:r>
        <w:rPr>
          <w:color w:val="000000"/>
        </w:rPr>
        <w:tab/>
      </w:r>
    </w:p>
    <w:tbl>
      <w:tblPr>
        <w:tblW w:w="16260" w:type="dxa"/>
        <w:tblInd w:w="-792" w:type="dxa"/>
        <w:tblLayout w:type="fixed"/>
        <w:tblLook w:val="04A0"/>
      </w:tblPr>
      <w:tblGrid>
        <w:gridCol w:w="9540"/>
        <w:gridCol w:w="1620"/>
        <w:gridCol w:w="660"/>
        <w:gridCol w:w="480"/>
        <w:gridCol w:w="480"/>
        <w:gridCol w:w="1200"/>
        <w:gridCol w:w="1080"/>
        <w:gridCol w:w="1200"/>
      </w:tblGrid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Наименование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ВР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Рз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2020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2021год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2022 год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EB5BB0" w:rsidP="00405BDD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724</w:t>
            </w:r>
            <w:r w:rsidR="00405BDD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,157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52028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6207,002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</w:rPr>
              <w:t>Программа Липовского сельсовета Малосердобинского района Пензенской области «Развитие муниципального управления в Липовском сельсовете Малосердобинского района Пензенской области на 2014-2020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  <w:color w:val="000000"/>
                </w:rPr>
                <w:t>010 0000000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EF4233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3627,194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3002,1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2975,702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Подпрограмма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2443F" w:rsidRDefault="008E0E58" w:rsidP="00EF4233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3478,744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2903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2888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102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740,976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</w:pPr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740,976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740,976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405BDD" w:rsidP="000A1C29">
            <w:pPr>
              <w:jc w:val="center"/>
            </w:pPr>
            <w:r>
              <w:t>472,411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415,9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432,5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405BDD" w:rsidP="000A1C29">
            <w:pPr>
              <w:jc w:val="center"/>
            </w:pPr>
            <w:r>
              <w:t>171,071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158,6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164,9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97,494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109,2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113,6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  <w:rPr>
                <w:b/>
              </w:rPr>
            </w:pPr>
            <w:r>
              <w:rPr>
                <w:b/>
              </w:rPr>
              <w:t>2221,142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2118,1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2108,902</w:t>
            </w:r>
          </w:p>
        </w:tc>
      </w:tr>
      <w:tr w:rsidR="000A1C29" w:rsidTr="000A1C29">
        <w:trPr>
          <w:cantSplit/>
          <w:trHeight w:val="37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1760,092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109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1760,092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7E1BA6" w:rsidRDefault="00405BDD" w:rsidP="000A1C29">
            <w:pPr>
              <w:jc w:val="center"/>
            </w:pPr>
            <w:r>
              <w:t>1249,528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1152,0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1198,2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109,368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124,8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129,8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401,196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385,6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обеспечение функций 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461,050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455,7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379,902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440,859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440,859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440,859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 и сборов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405BDD" w:rsidP="000A1C29">
            <w:pPr>
              <w:jc w:val="center"/>
            </w:pPr>
            <w:r>
              <w:t>20,191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30,0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19,0</w:t>
            </w:r>
          </w:p>
        </w:tc>
      </w:tr>
      <w:tr w:rsidR="000A1C29" w:rsidTr="000A1C29">
        <w:trPr>
          <w:cantSplit/>
          <w:trHeight w:val="624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16,239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3,952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Обеспечение учета и мониторинга имущества находящегося в </w:t>
            </w:r>
            <w:r w:rsidRPr="000E770B">
              <w:rPr>
                <w:b/>
              </w:rPr>
              <w:t xml:space="preserve"> собственности</w:t>
            </w:r>
            <w:r>
              <w:rPr>
                <w:b/>
              </w:rPr>
              <w:t xml:space="preserve"> муниципального образования 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011 0300000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405BDD" w:rsidP="000A1C29">
            <w:pPr>
              <w:jc w:val="center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Оценка недвижимости, признание прави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011 0400000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и противодействия  злоупотреблению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Предотвращение террористических актов </w:t>
            </w:r>
            <w:r w:rsidRPr="000E770B">
              <w:rPr>
                <w:b/>
              </w:rPr>
              <w:t>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405BDD">
            <w:pPr>
              <w:jc w:val="center"/>
              <w:rPr>
                <w:b/>
              </w:rPr>
            </w:pPr>
            <w:r>
              <w:rPr>
                <w:b/>
              </w:rPr>
              <w:t>57,1</w:t>
            </w:r>
            <w:r w:rsidR="00405BDD">
              <w:rPr>
                <w:b/>
              </w:rPr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Пенсионное обеспечение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jc w:val="both"/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lang w:val="en-US"/>
                </w:rPr>
                <w:t>01</w:t>
              </w:r>
              <w:r w:rsidRPr="000E770B">
                <w:rPr>
                  <w:b/>
                </w:rPr>
                <w:t>106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405BDD">
            <w:pPr>
              <w:jc w:val="center"/>
              <w:rPr>
                <w:b/>
              </w:rPr>
            </w:pPr>
            <w:r>
              <w:rPr>
                <w:b/>
              </w:rPr>
              <w:t>57,1</w:t>
            </w:r>
            <w:r w:rsidR="00405BDD">
              <w:rPr>
                <w:b/>
              </w:rPr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пенсии, социальные доплаты к пенсиям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«Землеустройство и землепользование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011 07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 генеральных планов поселений правил землепользования и застройки поселения.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Подпрограмма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D14273" w:rsidP="008E0E5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8E0E58">
              <w:rPr>
                <w:b/>
              </w:rPr>
              <w:t>8</w:t>
            </w:r>
            <w:r>
              <w:rPr>
                <w:b/>
              </w:rPr>
              <w:t>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85,6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8B3451" w:rsidP="000A1C29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lastRenderedPageBreak/>
              <w:t>Основное мероприятие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8B3451" w:rsidP="000A1C29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78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69,053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62,6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65,0</w:t>
            </w:r>
          </w:p>
        </w:tc>
      </w:tr>
      <w:tr w:rsidR="000A1C29" w:rsidTr="000A1C29">
        <w:trPr>
          <w:cantSplit/>
          <w:trHeight w:val="300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19,647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19,6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t>Обеспечение противопожарной безопасности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Подпрограмма «« Благоустройство территорий, развитие жилищно коммунального хозяйства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0A1C29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  <w:r w:rsidR="00CA7B3E">
              <w:rPr>
                <w:b/>
              </w:rPr>
              <w:t>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FA3F79">
            <w:pPr>
              <w:jc w:val="center"/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Благоустройство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FA3F79">
            <w:pPr>
              <w:jc w:val="center"/>
              <w:rPr>
                <w:b/>
              </w:rPr>
            </w:pPr>
            <w:r>
              <w:rPr>
                <w:b/>
              </w:rPr>
              <w:t>241,663</w:t>
            </w:r>
            <w:bookmarkStart w:id="1" w:name="_GoBack"/>
            <w:bookmarkEnd w:id="1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013 0</w:t>
              </w:r>
              <w:r>
                <w:rPr>
                  <w:b/>
                </w:rPr>
                <w:t>2</w:t>
              </w:r>
              <w:r w:rsidRPr="000E770B"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CA7B3E" w:rsidP="000A1C29">
            <w:pPr>
              <w:jc w:val="center"/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0E770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A6394F">
                <w:rPr>
                  <w:b/>
                </w:rPr>
                <w:t>013 0500000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</w:t>
            </w:r>
            <w:r>
              <w:rPr>
                <w:b/>
              </w:rPr>
              <w:t>Строительство (реконструкция), капитальный ремонт,р</w:t>
            </w:r>
            <w:r w:rsidRPr="000E770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2B217A">
            <w:pPr>
              <w:jc w:val="center"/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Капитальный ремонт и ремонт автомобильных дорог общего пользования местного значения в населенных пунктах </w:t>
            </w:r>
            <w:r w:rsidRPr="00AA052D">
              <w:t>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«Содержание</w:t>
            </w:r>
            <w:r>
              <w:rPr>
                <w:b/>
              </w:rPr>
              <w:t xml:space="preserve"> и сохранность</w:t>
            </w:r>
            <w:r w:rsidRPr="000E770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0E770B">
                <w:rPr>
                  <w:b/>
                </w:rPr>
                <w:t>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0A1C29">
            <w:pPr>
              <w:jc w:val="center"/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Содержание автомобильных дорог общего пользования </w:t>
            </w:r>
            <w:r w:rsidRPr="00AA052D">
              <w:t>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5F75EF" w:rsidRDefault="002B217A" w:rsidP="000A1C29">
            <w:pPr>
              <w:jc w:val="center"/>
              <w:rPr>
                <w:lang w:val="en-US"/>
              </w:rPr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b/>
              </w:rPr>
              <w:t>Муниципальная программа 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3046D3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311DA7">
            <w:pPr>
              <w:jc w:val="center"/>
              <w:rPr>
                <w:b/>
              </w:rPr>
            </w:pPr>
            <w:r>
              <w:rPr>
                <w:b/>
              </w:rPr>
              <w:t>181,913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«Создание и развитие инфраструктуры на территории Липовского сельсовета Малосердобинского района Пензенской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 xml:space="preserve">041 0000000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D14273" w:rsidP="000A1C29">
            <w:pPr>
              <w:jc w:val="center"/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D14273" w:rsidP="000A1C29">
            <w:pPr>
              <w:jc w:val="center"/>
              <w:rPr>
                <w:b/>
              </w:rPr>
            </w:pPr>
            <w:r>
              <w:rPr>
                <w:b/>
              </w:rPr>
              <w:t>180,</w:t>
            </w:r>
            <w:r w:rsidR="003046D3">
              <w:rPr>
                <w:b/>
              </w:rPr>
              <w:t>4</w:t>
            </w:r>
            <w:r>
              <w:rPr>
                <w:b/>
              </w:rPr>
              <w:t>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9E4A73" w:rsidRDefault="00311DA7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311DA7" w:rsidRDefault="00311DA7" w:rsidP="000A1C29">
            <w:pPr>
              <w:rPr>
                <w:lang w:val="en-US"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D14273" w:rsidP="000A1C29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14273" w:rsidRDefault="00D14273" w:rsidP="000A1C29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14273" w:rsidRPr="00311DA7" w:rsidRDefault="00D14273" w:rsidP="00D14273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D14273" w:rsidP="000A1C29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Устойчивое функционирование сетей водоснабжения на территории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  <w:color w:val="000000"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405BDD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405BDD">
              <w:rPr>
                <w:b/>
              </w:rPr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Уличное освещение населенных пунктов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</w:t>
            </w:r>
            <w:r w:rsidR="00FA3F79">
              <w:t>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Муниципальная программа  Липовского сельсовета Малосердобинского района Пензенской области «Развитие культуры на территории Липовского сельсовета на 2016-2022 гг..»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 xml:space="preserve">Подпрограмма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Основное мероприятие «Обеспечение деятельности (оказание услуг) государственных учреждений в сфере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lastRenderedPageBreak/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91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30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5F75EF" w:rsidRDefault="00311DA7" w:rsidP="008E0E58">
            <w:pPr>
              <w:rPr>
                <w:lang w:val="en-US"/>
              </w:rPr>
            </w:pPr>
            <w:r>
              <w:t>8</w:t>
            </w:r>
            <w:r w:rsidR="005F75EF">
              <w:rPr>
                <w:lang w:val="en-US"/>
              </w:rPr>
              <w:t>5</w:t>
            </w:r>
            <w:r w:rsidR="008E0E58">
              <w:t>6</w:t>
            </w:r>
            <w:r w:rsidR="005F75EF">
              <w:t>,</w:t>
            </w:r>
            <w:r w:rsidR="005F75EF">
              <w:rPr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8E0E58">
            <w:r>
              <w:t>85</w:t>
            </w:r>
            <w:r w:rsidR="008E0E58">
              <w:t>6</w:t>
            </w:r>
            <w:r>
              <w:t>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E03EBE" w:rsidRDefault="005F75EF" w:rsidP="008E0E58">
            <w:r>
              <w:t>85</w:t>
            </w:r>
            <w:r w:rsidR="008E0E58">
              <w:t>6</w:t>
            </w:r>
            <w:r>
              <w:t>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8E0E58">
            <w:r>
              <w:t>85</w:t>
            </w:r>
            <w:r w:rsidR="008E0E58">
              <w:t>6</w:t>
            </w:r>
            <w:r>
              <w:t>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451D91" w:rsidRDefault="00311DA7" w:rsidP="000A1C29">
            <w:pPr>
              <w:jc w:val="center"/>
              <w:rPr>
                <w:bCs/>
                <w:lang w:val="en-US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050 0000000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>
              <w:rPr>
                <w:b/>
              </w:rPr>
              <w:t>Основное мероприятие «</w:t>
            </w:r>
            <w:r w:rsidRPr="000E770B">
              <w:rPr>
                <w:b/>
              </w:rPr>
              <w:t>Развитие</w:t>
            </w:r>
            <w:r>
              <w:rPr>
                <w:b/>
              </w:rPr>
              <w:t xml:space="preserve"> капитальный ремонт и ремонт</w:t>
            </w:r>
            <w:r w:rsidRPr="000E770B">
              <w:rPr>
                <w:b/>
              </w:rPr>
              <w:t xml:space="preserve"> учреждений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bCs/>
                </w:rPr>
                <w:t>050 0100000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Иные не программные расходы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44B23" w:rsidRDefault="00311DA7" w:rsidP="000A1C29">
            <w:pPr>
              <w:rPr>
                <w:b/>
              </w:rPr>
            </w:pPr>
            <w:r w:rsidRPr="00044B23">
              <w:rPr>
                <w:b/>
              </w:rPr>
              <w:t>Резервные фонды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44B23">
                <w:rPr>
                  <w:b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Резервный фонд  в рамках не программного направления деятельности «Резервные фонды»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870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</w:tbl>
    <w:p w:rsidR="00D33591" w:rsidRDefault="00D33591" w:rsidP="00D33591">
      <w:pPr>
        <w:pStyle w:val="a0"/>
        <w:rPr>
          <w:b/>
          <w:szCs w:val="28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8E0E58" w:rsidP="006E31A5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8</w:t>
      </w:r>
      <w:r w:rsidR="006E31A5" w:rsidRPr="0047427B">
        <w:rPr>
          <w:b/>
          <w:sz w:val="28"/>
          <w:szCs w:val="28"/>
          <w:lang w:eastAsia="ar-SA"/>
        </w:rPr>
        <w:t xml:space="preserve">. </w:t>
      </w:r>
      <w:r w:rsidR="006E31A5" w:rsidRPr="0047427B">
        <w:rPr>
          <w:sz w:val="28"/>
          <w:szCs w:val="28"/>
          <w:lang w:eastAsia="ar-SA"/>
        </w:rPr>
        <w:t>Настоящее решение подлежит опубликованию в информационном бюллетене «Сельские вести»</w:t>
      </w: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Pr="000E14B8" w:rsidRDefault="006E31A5" w:rsidP="00C548FB">
      <w:pPr>
        <w:pStyle w:val="ConsNormal"/>
        <w:widowControl/>
        <w:ind w:right="0" w:firstLine="0"/>
        <w:rPr>
          <w:color w:val="000000"/>
        </w:rPr>
        <w:sectPr w:rsidR="006E31A5" w:rsidRPr="000E14B8" w:rsidSect="007E2194">
          <w:pgSz w:w="16838" w:h="11906" w:orient="landscape"/>
          <w:pgMar w:top="851" w:right="1134" w:bottom="567" w:left="1134" w:header="0" w:footer="567" w:gutter="0"/>
          <w:cols w:space="720"/>
          <w:docGrid w:linePitch="326"/>
        </w:sectPr>
      </w:pPr>
      <w:r w:rsidRPr="00D96C8F">
        <w:rPr>
          <w:rFonts w:ascii="Times New Roman" w:hAnsi="Times New Roman"/>
          <w:sz w:val="28"/>
          <w:szCs w:val="28"/>
          <w:lang w:eastAsia="ar-SA"/>
        </w:rPr>
        <w:t>Глава Липовского сельсовета</w:t>
      </w:r>
      <w:r>
        <w:rPr>
          <w:sz w:val="28"/>
          <w:szCs w:val="28"/>
          <w:lang w:eastAsia="ar-SA"/>
        </w:rPr>
        <w:t xml:space="preserve">:                                                      </w:t>
      </w:r>
      <w:r w:rsidRPr="00D96C8F">
        <w:rPr>
          <w:rFonts w:ascii="Times New Roman" w:hAnsi="Times New Roman"/>
          <w:sz w:val="28"/>
          <w:szCs w:val="28"/>
          <w:lang w:eastAsia="ar-SA"/>
        </w:rPr>
        <w:t>Бакунов И.С.</w:t>
      </w:r>
    </w:p>
    <w:p w:rsidR="007B3491" w:rsidRDefault="007B3491" w:rsidP="006E31A5">
      <w:pPr>
        <w:pStyle w:val="ConsNormal"/>
        <w:widowControl/>
        <w:ind w:right="0" w:firstLine="0"/>
        <w:rPr>
          <w:color w:val="000000"/>
        </w:rPr>
      </w:pPr>
    </w:p>
    <w:sectPr w:rsidR="007B3491" w:rsidSect="00317A2A">
      <w:footerReference w:type="even" r:id="rId9"/>
      <w:footerReference w:type="default" r:id="rId10"/>
      <w:pgSz w:w="11906" w:h="16838" w:code="9"/>
      <w:pgMar w:top="851" w:right="851" w:bottom="851" w:left="107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82F" w:rsidRDefault="00FE782F">
      <w:r>
        <w:separator/>
      </w:r>
    </w:p>
  </w:endnote>
  <w:endnote w:type="continuationSeparator" w:id="1">
    <w:p w:rsidR="00FE782F" w:rsidRDefault="00FE7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DD" w:rsidRDefault="003928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5BD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5BDD" w:rsidRDefault="00405B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DD" w:rsidRDefault="003928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5BD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5BDD">
      <w:rPr>
        <w:rStyle w:val="a7"/>
        <w:noProof/>
      </w:rPr>
      <w:t>31</w:t>
    </w:r>
    <w:r>
      <w:rPr>
        <w:rStyle w:val="a7"/>
      </w:rPr>
      <w:fldChar w:fldCharType="end"/>
    </w:r>
  </w:p>
  <w:p w:rsidR="00405BDD" w:rsidRDefault="00405B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82F" w:rsidRDefault="00FE782F">
      <w:r>
        <w:separator/>
      </w:r>
    </w:p>
  </w:footnote>
  <w:footnote w:type="continuationSeparator" w:id="1">
    <w:p w:rsidR="00FE782F" w:rsidRDefault="00FE7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center"/>
      <w:pPr>
        <w:tabs>
          <w:tab w:val="num" w:pos="702"/>
        </w:tabs>
        <w:ind w:left="702" w:hanging="162"/>
      </w:pPr>
    </w:lvl>
  </w:abstractNum>
  <w:abstractNum w:abstractNumId="4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-567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5">
    <w:nsid w:val="13AB475D"/>
    <w:multiLevelType w:val="hybridMultilevel"/>
    <w:tmpl w:val="09127468"/>
    <w:lvl w:ilvl="0" w:tplc="6EECE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0227A8F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7">
    <w:nsid w:val="45EF2B14"/>
    <w:multiLevelType w:val="singleLevel"/>
    <w:tmpl w:val="950C67D0"/>
    <w:lvl w:ilvl="0">
      <w:numFmt w:val="bullet"/>
      <w:lvlText w:val="-"/>
      <w:lvlJc w:val="left"/>
      <w:pPr>
        <w:tabs>
          <w:tab w:val="num" w:pos="420"/>
        </w:tabs>
        <w:ind w:left="420" w:hanging="420"/>
      </w:pPr>
    </w:lvl>
  </w:abstractNum>
  <w:abstractNum w:abstractNumId="8">
    <w:nsid w:val="613D26E7"/>
    <w:multiLevelType w:val="hybridMultilevel"/>
    <w:tmpl w:val="419EAA7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0FD5A3F"/>
    <w:multiLevelType w:val="hybridMultilevel"/>
    <w:tmpl w:val="7AAC7E94"/>
    <w:lvl w:ilvl="0" w:tplc="3AAC566A">
      <w:start w:val="1"/>
      <w:numFmt w:val="decimal"/>
      <w:lvlText w:val="%1.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5"/>
  </w:num>
  <w:num w:numId="10">
    <w:abstractNumId w:val="9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3DE"/>
    <w:rsid w:val="0000315F"/>
    <w:rsid w:val="00005B3B"/>
    <w:rsid w:val="000114B1"/>
    <w:rsid w:val="000133EC"/>
    <w:rsid w:val="000173E6"/>
    <w:rsid w:val="00020A1D"/>
    <w:rsid w:val="000240FD"/>
    <w:rsid w:val="000249F0"/>
    <w:rsid w:val="00031928"/>
    <w:rsid w:val="000326D3"/>
    <w:rsid w:val="0003638E"/>
    <w:rsid w:val="0004158A"/>
    <w:rsid w:val="00044B23"/>
    <w:rsid w:val="0004582A"/>
    <w:rsid w:val="0005316F"/>
    <w:rsid w:val="000534C0"/>
    <w:rsid w:val="000608C0"/>
    <w:rsid w:val="00067D9D"/>
    <w:rsid w:val="00082042"/>
    <w:rsid w:val="00083011"/>
    <w:rsid w:val="00083AD6"/>
    <w:rsid w:val="00084D14"/>
    <w:rsid w:val="00085B41"/>
    <w:rsid w:val="000902AE"/>
    <w:rsid w:val="00092723"/>
    <w:rsid w:val="000A1C29"/>
    <w:rsid w:val="000A2D34"/>
    <w:rsid w:val="000A4062"/>
    <w:rsid w:val="000A7744"/>
    <w:rsid w:val="000B4D97"/>
    <w:rsid w:val="000B4FB8"/>
    <w:rsid w:val="000B77CE"/>
    <w:rsid w:val="000B7CA7"/>
    <w:rsid w:val="000C6065"/>
    <w:rsid w:val="000C664E"/>
    <w:rsid w:val="000C7118"/>
    <w:rsid w:val="000D000E"/>
    <w:rsid w:val="000D1C0A"/>
    <w:rsid w:val="000D236C"/>
    <w:rsid w:val="000E04BC"/>
    <w:rsid w:val="000E14B8"/>
    <w:rsid w:val="000E5273"/>
    <w:rsid w:val="000E770B"/>
    <w:rsid w:val="000F23C1"/>
    <w:rsid w:val="00102894"/>
    <w:rsid w:val="00104DBD"/>
    <w:rsid w:val="00105E7C"/>
    <w:rsid w:val="00114494"/>
    <w:rsid w:val="00117EA6"/>
    <w:rsid w:val="00121184"/>
    <w:rsid w:val="0013012F"/>
    <w:rsid w:val="00131A7D"/>
    <w:rsid w:val="00135154"/>
    <w:rsid w:val="0013706A"/>
    <w:rsid w:val="0013718D"/>
    <w:rsid w:val="00137461"/>
    <w:rsid w:val="00140F06"/>
    <w:rsid w:val="00147C04"/>
    <w:rsid w:val="00147E54"/>
    <w:rsid w:val="00154C92"/>
    <w:rsid w:val="00157685"/>
    <w:rsid w:val="00165B42"/>
    <w:rsid w:val="00176F56"/>
    <w:rsid w:val="0019762F"/>
    <w:rsid w:val="001A583A"/>
    <w:rsid w:val="001B1BCE"/>
    <w:rsid w:val="001C3EDC"/>
    <w:rsid w:val="001C6002"/>
    <w:rsid w:val="001E233B"/>
    <w:rsid w:val="001E3770"/>
    <w:rsid w:val="001E3CF6"/>
    <w:rsid w:val="001E6877"/>
    <w:rsid w:val="001E7CC8"/>
    <w:rsid w:val="001F394E"/>
    <w:rsid w:val="001F6231"/>
    <w:rsid w:val="001F64C5"/>
    <w:rsid w:val="001F79D6"/>
    <w:rsid w:val="002010C8"/>
    <w:rsid w:val="002022AD"/>
    <w:rsid w:val="0021240E"/>
    <w:rsid w:val="0022312A"/>
    <w:rsid w:val="0023541A"/>
    <w:rsid w:val="00236958"/>
    <w:rsid w:val="00244C8C"/>
    <w:rsid w:val="00246051"/>
    <w:rsid w:val="0024660E"/>
    <w:rsid w:val="002554F8"/>
    <w:rsid w:val="002613DE"/>
    <w:rsid w:val="00261821"/>
    <w:rsid w:val="00264418"/>
    <w:rsid w:val="00271021"/>
    <w:rsid w:val="00275BC5"/>
    <w:rsid w:val="00290229"/>
    <w:rsid w:val="00292113"/>
    <w:rsid w:val="00294CC5"/>
    <w:rsid w:val="00294D13"/>
    <w:rsid w:val="00296671"/>
    <w:rsid w:val="002A2E02"/>
    <w:rsid w:val="002A38EF"/>
    <w:rsid w:val="002A5824"/>
    <w:rsid w:val="002A58F0"/>
    <w:rsid w:val="002B217A"/>
    <w:rsid w:val="002B606F"/>
    <w:rsid w:val="002B67D3"/>
    <w:rsid w:val="002C0D01"/>
    <w:rsid w:val="002C13CE"/>
    <w:rsid w:val="002C3F0F"/>
    <w:rsid w:val="002F24AC"/>
    <w:rsid w:val="002F447A"/>
    <w:rsid w:val="002F65FF"/>
    <w:rsid w:val="002F6772"/>
    <w:rsid w:val="003046D3"/>
    <w:rsid w:val="003058E6"/>
    <w:rsid w:val="003072E3"/>
    <w:rsid w:val="003105FD"/>
    <w:rsid w:val="003116A0"/>
    <w:rsid w:val="00311DA7"/>
    <w:rsid w:val="003121BC"/>
    <w:rsid w:val="00312345"/>
    <w:rsid w:val="00317A2A"/>
    <w:rsid w:val="003266C7"/>
    <w:rsid w:val="00327B7D"/>
    <w:rsid w:val="00332612"/>
    <w:rsid w:val="0034146C"/>
    <w:rsid w:val="00353B44"/>
    <w:rsid w:val="00361D90"/>
    <w:rsid w:val="003663F2"/>
    <w:rsid w:val="00372D1B"/>
    <w:rsid w:val="00376E3D"/>
    <w:rsid w:val="00377002"/>
    <w:rsid w:val="00377838"/>
    <w:rsid w:val="0038044B"/>
    <w:rsid w:val="00390659"/>
    <w:rsid w:val="00392871"/>
    <w:rsid w:val="003B6339"/>
    <w:rsid w:val="003B7B11"/>
    <w:rsid w:val="003C1046"/>
    <w:rsid w:val="003C2D61"/>
    <w:rsid w:val="003C5EC2"/>
    <w:rsid w:val="003D2D82"/>
    <w:rsid w:val="003D65FC"/>
    <w:rsid w:val="003E553F"/>
    <w:rsid w:val="003E6712"/>
    <w:rsid w:val="003E7A66"/>
    <w:rsid w:val="0040209B"/>
    <w:rsid w:val="00405090"/>
    <w:rsid w:val="00405BDD"/>
    <w:rsid w:val="00406809"/>
    <w:rsid w:val="00407775"/>
    <w:rsid w:val="00411398"/>
    <w:rsid w:val="00416068"/>
    <w:rsid w:val="004163C8"/>
    <w:rsid w:val="00421AD2"/>
    <w:rsid w:val="004228B8"/>
    <w:rsid w:val="00423F3B"/>
    <w:rsid w:val="0042443F"/>
    <w:rsid w:val="00433C81"/>
    <w:rsid w:val="00437BB8"/>
    <w:rsid w:val="00451D91"/>
    <w:rsid w:val="0045675B"/>
    <w:rsid w:val="004567E8"/>
    <w:rsid w:val="00457147"/>
    <w:rsid w:val="00463021"/>
    <w:rsid w:val="00470DEC"/>
    <w:rsid w:val="00471094"/>
    <w:rsid w:val="004719ED"/>
    <w:rsid w:val="0047229F"/>
    <w:rsid w:val="00473C36"/>
    <w:rsid w:val="0047427B"/>
    <w:rsid w:val="00474F91"/>
    <w:rsid w:val="00475F17"/>
    <w:rsid w:val="00484AAF"/>
    <w:rsid w:val="00485347"/>
    <w:rsid w:val="0049065B"/>
    <w:rsid w:val="0049198C"/>
    <w:rsid w:val="00492C80"/>
    <w:rsid w:val="00495BE7"/>
    <w:rsid w:val="004A0A29"/>
    <w:rsid w:val="004A1295"/>
    <w:rsid w:val="004A5605"/>
    <w:rsid w:val="004B5C5C"/>
    <w:rsid w:val="004B68F9"/>
    <w:rsid w:val="004B7AC4"/>
    <w:rsid w:val="004C433F"/>
    <w:rsid w:val="004D20B2"/>
    <w:rsid w:val="004D2FF3"/>
    <w:rsid w:val="004E1623"/>
    <w:rsid w:val="004E2C24"/>
    <w:rsid w:val="004E4AF9"/>
    <w:rsid w:val="004F1474"/>
    <w:rsid w:val="00505316"/>
    <w:rsid w:val="0051119C"/>
    <w:rsid w:val="00517FBE"/>
    <w:rsid w:val="00520289"/>
    <w:rsid w:val="0053439E"/>
    <w:rsid w:val="00544F50"/>
    <w:rsid w:val="005467F1"/>
    <w:rsid w:val="00552367"/>
    <w:rsid w:val="00555F53"/>
    <w:rsid w:val="00565775"/>
    <w:rsid w:val="005724D3"/>
    <w:rsid w:val="005772C3"/>
    <w:rsid w:val="00577E08"/>
    <w:rsid w:val="0058011F"/>
    <w:rsid w:val="00580469"/>
    <w:rsid w:val="0058254E"/>
    <w:rsid w:val="00584138"/>
    <w:rsid w:val="0058460F"/>
    <w:rsid w:val="00584DE7"/>
    <w:rsid w:val="00590753"/>
    <w:rsid w:val="00592836"/>
    <w:rsid w:val="005944AC"/>
    <w:rsid w:val="005A249A"/>
    <w:rsid w:val="005A447C"/>
    <w:rsid w:val="005B24F7"/>
    <w:rsid w:val="005B49CB"/>
    <w:rsid w:val="005C2305"/>
    <w:rsid w:val="005C3510"/>
    <w:rsid w:val="005C3E30"/>
    <w:rsid w:val="005C5274"/>
    <w:rsid w:val="005D1DB5"/>
    <w:rsid w:val="005D495C"/>
    <w:rsid w:val="005E1829"/>
    <w:rsid w:val="005E1E4F"/>
    <w:rsid w:val="005E4E3B"/>
    <w:rsid w:val="005E56FF"/>
    <w:rsid w:val="005E7F04"/>
    <w:rsid w:val="005E7F4D"/>
    <w:rsid w:val="005F2B34"/>
    <w:rsid w:val="005F2DE3"/>
    <w:rsid w:val="005F31B9"/>
    <w:rsid w:val="005F75EF"/>
    <w:rsid w:val="00600C8E"/>
    <w:rsid w:val="00605C9E"/>
    <w:rsid w:val="006148A4"/>
    <w:rsid w:val="006149C9"/>
    <w:rsid w:val="006152A0"/>
    <w:rsid w:val="006153D4"/>
    <w:rsid w:val="006230A9"/>
    <w:rsid w:val="0062623E"/>
    <w:rsid w:val="00634FA2"/>
    <w:rsid w:val="006379AF"/>
    <w:rsid w:val="00642222"/>
    <w:rsid w:val="00642399"/>
    <w:rsid w:val="0064646A"/>
    <w:rsid w:val="00672725"/>
    <w:rsid w:val="00673C10"/>
    <w:rsid w:val="00681F39"/>
    <w:rsid w:val="00685D5E"/>
    <w:rsid w:val="006903F5"/>
    <w:rsid w:val="00691567"/>
    <w:rsid w:val="00691BB4"/>
    <w:rsid w:val="006933A5"/>
    <w:rsid w:val="006968C9"/>
    <w:rsid w:val="006A1EA7"/>
    <w:rsid w:val="006A4F00"/>
    <w:rsid w:val="006B3D01"/>
    <w:rsid w:val="006B75B3"/>
    <w:rsid w:val="006D007C"/>
    <w:rsid w:val="006D545C"/>
    <w:rsid w:val="006E31A5"/>
    <w:rsid w:val="006F04FE"/>
    <w:rsid w:val="006F1302"/>
    <w:rsid w:val="006F1673"/>
    <w:rsid w:val="006F494F"/>
    <w:rsid w:val="007058FA"/>
    <w:rsid w:val="00705C10"/>
    <w:rsid w:val="00706B1D"/>
    <w:rsid w:val="00706D42"/>
    <w:rsid w:val="00711701"/>
    <w:rsid w:val="00712ECC"/>
    <w:rsid w:val="00713CBC"/>
    <w:rsid w:val="00714464"/>
    <w:rsid w:val="00715D72"/>
    <w:rsid w:val="007168AD"/>
    <w:rsid w:val="0071750E"/>
    <w:rsid w:val="00727FA5"/>
    <w:rsid w:val="00730401"/>
    <w:rsid w:val="0073609B"/>
    <w:rsid w:val="0074172B"/>
    <w:rsid w:val="007511E1"/>
    <w:rsid w:val="007511ED"/>
    <w:rsid w:val="00753EDD"/>
    <w:rsid w:val="0075510E"/>
    <w:rsid w:val="00755620"/>
    <w:rsid w:val="00756D4A"/>
    <w:rsid w:val="00762B16"/>
    <w:rsid w:val="007647CB"/>
    <w:rsid w:val="007716DF"/>
    <w:rsid w:val="00777329"/>
    <w:rsid w:val="00783285"/>
    <w:rsid w:val="00786B07"/>
    <w:rsid w:val="007B3491"/>
    <w:rsid w:val="007B6181"/>
    <w:rsid w:val="007C0780"/>
    <w:rsid w:val="007C5B3E"/>
    <w:rsid w:val="007C5D9F"/>
    <w:rsid w:val="007C6250"/>
    <w:rsid w:val="007D342B"/>
    <w:rsid w:val="007D7E42"/>
    <w:rsid w:val="007E0136"/>
    <w:rsid w:val="007E1BA6"/>
    <w:rsid w:val="007E2194"/>
    <w:rsid w:val="007E4A0D"/>
    <w:rsid w:val="007F38AB"/>
    <w:rsid w:val="008007D6"/>
    <w:rsid w:val="00802D5E"/>
    <w:rsid w:val="0080606E"/>
    <w:rsid w:val="008066F4"/>
    <w:rsid w:val="00813D9F"/>
    <w:rsid w:val="00821264"/>
    <w:rsid w:val="00824D9F"/>
    <w:rsid w:val="00830933"/>
    <w:rsid w:val="008334FA"/>
    <w:rsid w:val="00835063"/>
    <w:rsid w:val="00835294"/>
    <w:rsid w:val="00851D98"/>
    <w:rsid w:val="00861399"/>
    <w:rsid w:val="008670E0"/>
    <w:rsid w:val="0086774D"/>
    <w:rsid w:val="00870316"/>
    <w:rsid w:val="00873BEC"/>
    <w:rsid w:val="00874D5F"/>
    <w:rsid w:val="008907F4"/>
    <w:rsid w:val="00891A26"/>
    <w:rsid w:val="00891C74"/>
    <w:rsid w:val="00891D34"/>
    <w:rsid w:val="008A5B46"/>
    <w:rsid w:val="008A6FC2"/>
    <w:rsid w:val="008B3451"/>
    <w:rsid w:val="008C06C9"/>
    <w:rsid w:val="008C71CA"/>
    <w:rsid w:val="008D1666"/>
    <w:rsid w:val="008D2CDB"/>
    <w:rsid w:val="008D356A"/>
    <w:rsid w:val="008D5408"/>
    <w:rsid w:val="008E0E58"/>
    <w:rsid w:val="008E4F3C"/>
    <w:rsid w:val="008E639E"/>
    <w:rsid w:val="008E6616"/>
    <w:rsid w:val="008F3FC8"/>
    <w:rsid w:val="0090585F"/>
    <w:rsid w:val="00905FF8"/>
    <w:rsid w:val="009152C8"/>
    <w:rsid w:val="00916D15"/>
    <w:rsid w:val="009172B8"/>
    <w:rsid w:val="00920C1C"/>
    <w:rsid w:val="0092444A"/>
    <w:rsid w:val="0092469C"/>
    <w:rsid w:val="00930660"/>
    <w:rsid w:val="00931CC8"/>
    <w:rsid w:val="00947F74"/>
    <w:rsid w:val="00951EC1"/>
    <w:rsid w:val="009578DA"/>
    <w:rsid w:val="00961927"/>
    <w:rsid w:val="00964933"/>
    <w:rsid w:val="00973210"/>
    <w:rsid w:val="00977034"/>
    <w:rsid w:val="0099548D"/>
    <w:rsid w:val="009B2711"/>
    <w:rsid w:val="009B5209"/>
    <w:rsid w:val="009B7D41"/>
    <w:rsid w:val="009C12E5"/>
    <w:rsid w:val="009D2E11"/>
    <w:rsid w:val="009D5997"/>
    <w:rsid w:val="009D7BAD"/>
    <w:rsid w:val="009E0856"/>
    <w:rsid w:val="009E4170"/>
    <w:rsid w:val="009E4A73"/>
    <w:rsid w:val="009E54AC"/>
    <w:rsid w:val="009F2608"/>
    <w:rsid w:val="009F50E6"/>
    <w:rsid w:val="009F7B86"/>
    <w:rsid w:val="00A04114"/>
    <w:rsid w:val="00A0478F"/>
    <w:rsid w:val="00A10CC1"/>
    <w:rsid w:val="00A15B6A"/>
    <w:rsid w:val="00A24F34"/>
    <w:rsid w:val="00A26EB0"/>
    <w:rsid w:val="00A34315"/>
    <w:rsid w:val="00A34867"/>
    <w:rsid w:val="00A34BCF"/>
    <w:rsid w:val="00A34E57"/>
    <w:rsid w:val="00A34FF8"/>
    <w:rsid w:val="00A35E0B"/>
    <w:rsid w:val="00A36E32"/>
    <w:rsid w:val="00A403B5"/>
    <w:rsid w:val="00A43C9E"/>
    <w:rsid w:val="00A6394F"/>
    <w:rsid w:val="00A63AB3"/>
    <w:rsid w:val="00A71EA3"/>
    <w:rsid w:val="00A76619"/>
    <w:rsid w:val="00A83028"/>
    <w:rsid w:val="00A905E6"/>
    <w:rsid w:val="00AA052D"/>
    <w:rsid w:val="00AA46B8"/>
    <w:rsid w:val="00AA66DA"/>
    <w:rsid w:val="00AA7B98"/>
    <w:rsid w:val="00AB1827"/>
    <w:rsid w:val="00AB3B17"/>
    <w:rsid w:val="00AB42DD"/>
    <w:rsid w:val="00AB5B20"/>
    <w:rsid w:val="00AC43DA"/>
    <w:rsid w:val="00AC63DE"/>
    <w:rsid w:val="00AD15F9"/>
    <w:rsid w:val="00AD356A"/>
    <w:rsid w:val="00AE21C4"/>
    <w:rsid w:val="00AF361F"/>
    <w:rsid w:val="00AF5400"/>
    <w:rsid w:val="00AF7F39"/>
    <w:rsid w:val="00B04B2A"/>
    <w:rsid w:val="00B06E10"/>
    <w:rsid w:val="00B12E0C"/>
    <w:rsid w:val="00B24B99"/>
    <w:rsid w:val="00B27F51"/>
    <w:rsid w:val="00B417EC"/>
    <w:rsid w:val="00B43DDF"/>
    <w:rsid w:val="00B44F76"/>
    <w:rsid w:val="00B514C1"/>
    <w:rsid w:val="00B53342"/>
    <w:rsid w:val="00B551AE"/>
    <w:rsid w:val="00B566EC"/>
    <w:rsid w:val="00B6164B"/>
    <w:rsid w:val="00B636D6"/>
    <w:rsid w:val="00B71F14"/>
    <w:rsid w:val="00B75A96"/>
    <w:rsid w:val="00B7699A"/>
    <w:rsid w:val="00B84537"/>
    <w:rsid w:val="00B90750"/>
    <w:rsid w:val="00B91E42"/>
    <w:rsid w:val="00B93750"/>
    <w:rsid w:val="00B95E6F"/>
    <w:rsid w:val="00BA5B33"/>
    <w:rsid w:val="00BC3E68"/>
    <w:rsid w:val="00BC5C80"/>
    <w:rsid w:val="00BC61CE"/>
    <w:rsid w:val="00BD0B24"/>
    <w:rsid w:val="00BD7F42"/>
    <w:rsid w:val="00BE509E"/>
    <w:rsid w:val="00BE5ADF"/>
    <w:rsid w:val="00BF36C7"/>
    <w:rsid w:val="00BF3C07"/>
    <w:rsid w:val="00C031B6"/>
    <w:rsid w:val="00C04639"/>
    <w:rsid w:val="00C07662"/>
    <w:rsid w:val="00C11647"/>
    <w:rsid w:val="00C14743"/>
    <w:rsid w:val="00C167D3"/>
    <w:rsid w:val="00C32F86"/>
    <w:rsid w:val="00C36051"/>
    <w:rsid w:val="00C41023"/>
    <w:rsid w:val="00C41C55"/>
    <w:rsid w:val="00C4209F"/>
    <w:rsid w:val="00C436A4"/>
    <w:rsid w:val="00C4401D"/>
    <w:rsid w:val="00C4466B"/>
    <w:rsid w:val="00C475EC"/>
    <w:rsid w:val="00C512AE"/>
    <w:rsid w:val="00C54643"/>
    <w:rsid w:val="00C548FB"/>
    <w:rsid w:val="00C56352"/>
    <w:rsid w:val="00C576FC"/>
    <w:rsid w:val="00C74649"/>
    <w:rsid w:val="00C83C64"/>
    <w:rsid w:val="00C854B0"/>
    <w:rsid w:val="00C8570F"/>
    <w:rsid w:val="00C91885"/>
    <w:rsid w:val="00C91D74"/>
    <w:rsid w:val="00C95994"/>
    <w:rsid w:val="00C9723F"/>
    <w:rsid w:val="00CA725B"/>
    <w:rsid w:val="00CA7B3E"/>
    <w:rsid w:val="00CB50C5"/>
    <w:rsid w:val="00CC3B12"/>
    <w:rsid w:val="00CC407C"/>
    <w:rsid w:val="00CD0F58"/>
    <w:rsid w:val="00CD1CC0"/>
    <w:rsid w:val="00CD23E8"/>
    <w:rsid w:val="00CD318B"/>
    <w:rsid w:val="00CD37FB"/>
    <w:rsid w:val="00CE0CC5"/>
    <w:rsid w:val="00CE56D7"/>
    <w:rsid w:val="00CF519E"/>
    <w:rsid w:val="00D00EAD"/>
    <w:rsid w:val="00D10081"/>
    <w:rsid w:val="00D14273"/>
    <w:rsid w:val="00D15A59"/>
    <w:rsid w:val="00D15B30"/>
    <w:rsid w:val="00D163F2"/>
    <w:rsid w:val="00D21EC2"/>
    <w:rsid w:val="00D22ADD"/>
    <w:rsid w:val="00D33591"/>
    <w:rsid w:val="00D33647"/>
    <w:rsid w:val="00D5328B"/>
    <w:rsid w:val="00D55C69"/>
    <w:rsid w:val="00D56556"/>
    <w:rsid w:val="00D60DA6"/>
    <w:rsid w:val="00D61759"/>
    <w:rsid w:val="00D64D06"/>
    <w:rsid w:val="00D66DC7"/>
    <w:rsid w:val="00D7314C"/>
    <w:rsid w:val="00D7657E"/>
    <w:rsid w:val="00D90158"/>
    <w:rsid w:val="00D90FFA"/>
    <w:rsid w:val="00D916CC"/>
    <w:rsid w:val="00D95EFD"/>
    <w:rsid w:val="00D96C8F"/>
    <w:rsid w:val="00DA4F20"/>
    <w:rsid w:val="00DA6C4C"/>
    <w:rsid w:val="00DB16A1"/>
    <w:rsid w:val="00DB7FBA"/>
    <w:rsid w:val="00DC160C"/>
    <w:rsid w:val="00DC34F3"/>
    <w:rsid w:val="00DD02B7"/>
    <w:rsid w:val="00DD04AB"/>
    <w:rsid w:val="00DD28D7"/>
    <w:rsid w:val="00DD5D4E"/>
    <w:rsid w:val="00DD626A"/>
    <w:rsid w:val="00DF1DBE"/>
    <w:rsid w:val="00DF2412"/>
    <w:rsid w:val="00DF474C"/>
    <w:rsid w:val="00E0000F"/>
    <w:rsid w:val="00E01D24"/>
    <w:rsid w:val="00E03EBE"/>
    <w:rsid w:val="00E050A8"/>
    <w:rsid w:val="00E14B4A"/>
    <w:rsid w:val="00E156DA"/>
    <w:rsid w:val="00E164F2"/>
    <w:rsid w:val="00E209E4"/>
    <w:rsid w:val="00E261B6"/>
    <w:rsid w:val="00E26BBB"/>
    <w:rsid w:val="00E30189"/>
    <w:rsid w:val="00E3102C"/>
    <w:rsid w:val="00E31D85"/>
    <w:rsid w:val="00E37EB2"/>
    <w:rsid w:val="00E45241"/>
    <w:rsid w:val="00E452D4"/>
    <w:rsid w:val="00E510BC"/>
    <w:rsid w:val="00E537C6"/>
    <w:rsid w:val="00E66B08"/>
    <w:rsid w:val="00E67AF4"/>
    <w:rsid w:val="00E74BB7"/>
    <w:rsid w:val="00E76876"/>
    <w:rsid w:val="00E84FCB"/>
    <w:rsid w:val="00E87FC9"/>
    <w:rsid w:val="00E9125C"/>
    <w:rsid w:val="00EA65A6"/>
    <w:rsid w:val="00EA73C5"/>
    <w:rsid w:val="00EB46C1"/>
    <w:rsid w:val="00EB50F0"/>
    <w:rsid w:val="00EB5BB0"/>
    <w:rsid w:val="00EC02EE"/>
    <w:rsid w:val="00EC19DE"/>
    <w:rsid w:val="00EC7B16"/>
    <w:rsid w:val="00ED089A"/>
    <w:rsid w:val="00ED7FEC"/>
    <w:rsid w:val="00EE2210"/>
    <w:rsid w:val="00EE428C"/>
    <w:rsid w:val="00EE6BFD"/>
    <w:rsid w:val="00EF04A8"/>
    <w:rsid w:val="00EF4233"/>
    <w:rsid w:val="00EF4F8B"/>
    <w:rsid w:val="00EF61CB"/>
    <w:rsid w:val="00EF6C6C"/>
    <w:rsid w:val="00EF6CE0"/>
    <w:rsid w:val="00F03BCA"/>
    <w:rsid w:val="00F041B7"/>
    <w:rsid w:val="00F0607F"/>
    <w:rsid w:val="00F07174"/>
    <w:rsid w:val="00F115CA"/>
    <w:rsid w:val="00F13D12"/>
    <w:rsid w:val="00F13DE6"/>
    <w:rsid w:val="00F17297"/>
    <w:rsid w:val="00F25C4B"/>
    <w:rsid w:val="00F2753C"/>
    <w:rsid w:val="00F31CD2"/>
    <w:rsid w:val="00F32EC4"/>
    <w:rsid w:val="00F33883"/>
    <w:rsid w:val="00F405A3"/>
    <w:rsid w:val="00F41CC2"/>
    <w:rsid w:val="00F426F3"/>
    <w:rsid w:val="00F43506"/>
    <w:rsid w:val="00F508AE"/>
    <w:rsid w:val="00F55CB8"/>
    <w:rsid w:val="00F604EA"/>
    <w:rsid w:val="00F67F1A"/>
    <w:rsid w:val="00F716F0"/>
    <w:rsid w:val="00F73722"/>
    <w:rsid w:val="00F77D32"/>
    <w:rsid w:val="00F81F7E"/>
    <w:rsid w:val="00F902A9"/>
    <w:rsid w:val="00F91517"/>
    <w:rsid w:val="00F944E0"/>
    <w:rsid w:val="00FA0495"/>
    <w:rsid w:val="00FA3F79"/>
    <w:rsid w:val="00FA4BD2"/>
    <w:rsid w:val="00FA7B2E"/>
    <w:rsid w:val="00FB3E7E"/>
    <w:rsid w:val="00FC3635"/>
    <w:rsid w:val="00FC6D02"/>
    <w:rsid w:val="00FD1FB7"/>
    <w:rsid w:val="00FD38E0"/>
    <w:rsid w:val="00FD7218"/>
    <w:rsid w:val="00FE36B7"/>
    <w:rsid w:val="00FE380E"/>
    <w:rsid w:val="00FE5617"/>
    <w:rsid w:val="00FE6FC0"/>
    <w:rsid w:val="00FE72CB"/>
    <w:rsid w:val="00FE782F"/>
    <w:rsid w:val="00FF0C9A"/>
    <w:rsid w:val="00FF4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urn:schemas-microsoft-com:office:smarttags" w:name="metricconverter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A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7A2A"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rsid w:val="00317A2A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rsid w:val="00317A2A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rsid w:val="00317A2A"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317A2A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17A2A"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317A2A"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rsid w:val="00317A2A"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rsid w:val="00317A2A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rsid w:val="00317A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7A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317A2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17A2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317A2A"/>
  </w:style>
  <w:style w:type="paragraph" w:customStyle="1" w:styleId="11">
    <w:name w:val="Стиль1"/>
    <w:basedOn w:val="a"/>
    <w:link w:val="12"/>
    <w:rsid w:val="00317A2A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rsid w:val="00317A2A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rsid w:val="00317A2A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sid w:val="00317A2A"/>
    <w:rPr>
      <w:sz w:val="20"/>
    </w:rPr>
  </w:style>
  <w:style w:type="paragraph" w:customStyle="1" w:styleId="ConsNormal">
    <w:name w:val="ConsNormal"/>
    <w:rsid w:val="00317A2A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rsid w:val="00317A2A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317A2A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customStyle="1" w:styleId="11">
    <w:name w:val="Стиль1"/>
    <w:basedOn w:val="a"/>
    <w:link w:val="12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Pr>
      <w:sz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657C-616B-4F98-90DB-B52D9690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9715</Words>
  <Characters>55382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2007 года N 1396-ЗПО</vt:lpstr>
    </vt:vector>
  </TitlesOfParts>
  <Company>Microsoft</Company>
  <LinksUpToDate>false</LinksUpToDate>
  <CharactersWithSpaces>64968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creator>budgettvs</dc:creator>
  <cp:lastModifiedBy>lipovka</cp:lastModifiedBy>
  <cp:revision>2</cp:revision>
  <cp:lastPrinted>2020-12-26T06:39:00Z</cp:lastPrinted>
  <dcterms:created xsi:type="dcterms:W3CDTF">2021-01-22T12:13:00Z</dcterms:created>
  <dcterms:modified xsi:type="dcterms:W3CDTF">2021-01-22T12:13:00Z</dcterms:modified>
</cp:coreProperties>
</file>